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919"/>
        <w:tblW w:w="9498" w:type="dxa"/>
        <w:tblLayout w:type="fixed"/>
        <w:tblLook w:val="04A0" w:firstRow="1" w:lastRow="0" w:firstColumn="1" w:lastColumn="0" w:noHBand="0" w:noVBand="1"/>
      </w:tblPr>
      <w:tblGrid>
        <w:gridCol w:w="3227"/>
        <w:gridCol w:w="6271"/>
      </w:tblGrid>
      <w:tr w:rsidR="007E5FBE" w:rsidRPr="00244E9E" w14:paraId="7BACA929" w14:textId="77777777" w:rsidTr="00DA14D8">
        <w:trPr>
          <w:trHeight w:hRule="exact" w:val="1412"/>
        </w:trPr>
        <w:tc>
          <w:tcPr>
            <w:tcW w:w="9498" w:type="dxa"/>
            <w:gridSpan w:val="2"/>
          </w:tcPr>
          <w:p w14:paraId="7D6DE30F" w14:textId="77777777" w:rsidR="007E5FBE" w:rsidRPr="00DB09B7" w:rsidRDefault="00C53034" w:rsidP="00DB09B7">
            <w:pPr>
              <w:spacing w:line="268" w:lineRule="exact"/>
              <w:jc w:val="right"/>
              <w:rPr>
                <w:i/>
                <w:iCs/>
              </w:rPr>
            </w:pPr>
            <w:r w:rsidRPr="00DB09B7">
              <w:rPr>
                <w:i/>
                <w:iCs/>
              </w:rPr>
              <w:t xml:space="preserve">3.3.2 - Zał. 3 </w:t>
            </w:r>
            <w:r w:rsidR="00626AB0" w:rsidRPr="00DB09B7">
              <w:rPr>
                <w:i/>
                <w:iCs/>
              </w:rPr>
              <w:t>Umowa usługi pełnienia funkcji eksperta w ramach procedury odwoławczej</w:t>
            </w:r>
          </w:p>
        </w:tc>
      </w:tr>
      <w:tr w:rsidR="007E5FBE" w:rsidRPr="00244E9E" w14:paraId="2EADE9DD" w14:textId="77777777" w:rsidTr="00DA14D8">
        <w:trPr>
          <w:trHeight w:val="113"/>
        </w:trPr>
        <w:tc>
          <w:tcPr>
            <w:tcW w:w="3227" w:type="dxa"/>
            <w:tcBorders>
              <w:bottom w:val="single" w:sz="4" w:space="0" w:color="auto"/>
            </w:tcBorders>
          </w:tcPr>
          <w:p w14:paraId="29E28DB2" w14:textId="77777777" w:rsidR="007E5FBE" w:rsidRPr="00244E9E" w:rsidRDefault="007E5FBE" w:rsidP="00B40811">
            <w:pPr>
              <w:pStyle w:val="ArialBold10i5"/>
              <w:rPr>
                <w:rFonts w:cs="Arial"/>
                <w:color w:val="auto"/>
              </w:rPr>
            </w:pPr>
            <w:r w:rsidRPr="00244E9E">
              <w:rPr>
                <w:rFonts w:cs="Arial"/>
                <w:color w:val="auto"/>
              </w:rPr>
              <w:t>Umowa</w:t>
            </w:r>
            <w:r w:rsidR="003729B8">
              <w:rPr>
                <w:rStyle w:val="Odwoanieprzypisudolnego"/>
                <w:color w:val="auto"/>
              </w:rPr>
              <w:footnoteReference w:id="1"/>
            </w:r>
          </w:p>
          <w:p w14:paraId="7362AC9E" w14:textId="77777777" w:rsidR="007E5FBE" w:rsidRPr="00244E9E" w:rsidRDefault="007E5FBE" w:rsidP="00B40811">
            <w:pPr>
              <w:pStyle w:val="ArialBold10i5"/>
              <w:rPr>
                <w:rFonts w:cs="Arial"/>
                <w:color w:val="auto"/>
              </w:rPr>
            </w:pPr>
          </w:p>
        </w:tc>
        <w:tc>
          <w:tcPr>
            <w:tcW w:w="6271" w:type="dxa"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</w:tcPr>
          <w:p w14:paraId="2B852A20" w14:textId="77777777" w:rsidR="007E5FBE" w:rsidRPr="00244E9E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7E5FBE" w:rsidRPr="00244E9E" w14:paraId="6106BF69" w14:textId="77777777" w:rsidTr="002F1F51">
        <w:trPr>
          <w:trHeight w:val="307"/>
        </w:trPr>
        <w:tc>
          <w:tcPr>
            <w:tcW w:w="3227" w:type="dxa"/>
            <w:tcBorders>
              <w:top w:val="single" w:sz="4" w:space="0" w:color="auto"/>
            </w:tcBorders>
          </w:tcPr>
          <w:p w14:paraId="60F18DC3" w14:textId="77777777" w:rsidR="007E5FBE" w:rsidRPr="00244E9E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6271" w:type="dxa"/>
            <w:tcBorders>
              <w:top w:val="single" w:sz="4" w:space="0" w:color="auto"/>
            </w:tcBorders>
            <w:tcMar>
              <w:left w:w="57" w:type="dxa"/>
              <w:right w:w="0" w:type="dxa"/>
            </w:tcMar>
          </w:tcPr>
          <w:p w14:paraId="2DD860CF" w14:textId="77777777" w:rsidR="007E5FBE" w:rsidRPr="00244E9E" w:rsidRDefault="007E5FBE" w:rsidP="00B40811">
            <w:pPr>
              <w:pStyle w:val="TimesRegular11"/>
              <w:rPr>
                <w:rStyle w:val="TimesRegular11Znak"/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7E5FBE" w:rsidRPr="00244E9E" w14:paraId="051780B6" w14:textId="77777777" w:rsidTr="002F1F51">
        <w:trPr>
          <w:trHeight w:val="381"/>
        </w:trPr>
        <w:tc>
          <w:tcPr>
            <w:tcW w:w="3227" w:type="dxa"/>
            <w:tcBorders>
              <w:bottom w:val="single" w:sz="4" w:space="0" w:color="auto"/>
            </w:tcBorders>
          </w:tcPr>
          <w:p w14:paraId="5AEA13A8" w14:textId="77777777" w:rsidR="007E5FBE" w:rsidRPr="00244E9E" w:rsidRDefault="007E5FBE" w:rsidP="00B40811">
            <w:pPr>
              <w:pStyle w:val="Arial105"/>
              <w:rPr>
                <w:rFonts w:cs="Arial"/>
                <w:color w:val="auto"/>
                <w:szCs w:val="21"/>
              </w:rPr>
            </w:pPr>
            <w:r w:rsidRPr="00244E9E">
              <w:rPr>
                <w:rFonts w:cs="Arial"/>
                <w:color w:val="auto"/>
                <w:szCs w:val="21"/>
              </w:rPr>
              <w:t>zawarta w dniu</w:t>
            </w:r>
          </w:p>
          <w:p w14:paraId="6100FF2D" w14:textId="77777777" w:rsidR="007E5FBE" w:rsidRPr="00244E9E" w:rsidRDefault="007E5FBE" w:rsidP="00B40811">
            <w:pPr>
              <w:pStyle w:val="Arial105"/>
              <w:rPr>
                <w:rFonts w:cs="Arial"/>
                <w:color w:val="auto"/>
                <w:szCs w:val="21"/>
              </w:rPr>
            </w:pPr>
          </w:p>
        </w:tc>
        <w:tc>
          <w:tcPr>
            <w:tcW w:w="6271" w:type="dxa"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</w:tcPr>
          <w:p w14:paraId="7E4A57CE" w14:textId="77777777" w:rsidR="007E5FBE" w:rsidRPr="00244E9E" w:rsidRDefault="00292CDD" w:rsidP="00B40811">
            <w:pPr>
              <w:pStyle w:val="Arial105"/>
              <w:rPr>
                <w:rFonts w:cs="Arial"/>
                <w:color w:val="auto"/>
                <w:szCs w:val="21"/>
                <w:lang w:eastAsia="pl-PL"/>
              </w:rPr>
            </w:pPr>
            <w:r w:rsidRPr="00244E9E">
              <w:rPr>
                <w:rFonts w:cs="Arial"/>
                <w:color w:val="auto"/>
                <w:szCs w:val="21"/>
                <w:lang w:eastAsia="pl-PL"/>
              </w:rPr>
              <w:t>……………………….</w:t>
            </w:r>
            <w:r w:rsidR="007E5FBE" w:rsidRPr="00244E9E">
              <w:rPr>
                <w:rFonts w:cs="Arial"/>
                <w:color w:val="auto"/>
                <w:szCs w:val="21"/>
                <w:lang w:eastAsia="pl-PL"/>
              </w:rPr>
              <w:t xml:space="preserve"> </w:t>
            </w:r>
          </w:p>
        </w:tc>
      </w:tr>
      <w:tr w:rsidR="007E5FBE" w:rsidRPr="00244E9E" w14:paraId="7AC04FFD" w14:textId="77777777" w:rsidTr="002F1F51">
        <w:trPr>
          <w:trHeight w:val="300"/>
        </w:trPr>
        <w:tc>
          <w:tcPr>
            <w:tcW w:w="3227" w:type="dxa"/>
            <w:tcBorders>
              <w:top w:val="single" w:sz="4" w:space="0" w:color="auto"/>
            </w:tcBorders>
          </w:tcPr>
          <w:p w14:paraId="71B177CB" w14:textId="77777777" w:rsidR="007E5FBE" w:rsidRPr="00244E9E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6271" w:type="dxa"/>
            <w:tcBorders>
              <w:top w:val="single" w:sz="4" w:space="0" w:color="auto"/>
            </w:tcBorders>
            <w:tcMar>
              <w:left w:w="57" w:type="dxa"/>
              <w:right w:w="0" w:type="dxa"/>
            </w:tcMar>
          </w:tcPr>
          <w:p w14:paraId="404D90FF" w14:textId="77777777" w:rsidR="007E5FBE" w:rsidRPr="00244E9E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21"/>
                <w:szCs w:val="21"/>
                <w:lang w:eastAsia="pl-PL"/>
              </w:rPr>
            </w:pPr>
          </w:p>
        </w:tc>
      </w:tr>
      <w:tr w:rsidR="007E5FBE" w:rsidRPr="00244E9E" w14:paraId="24C7E6E7" w14:textId="77777777" w:rsidTr="002F1F51">
        <w:trPr>
          <w:trHeight w:val="251"/>
        </w:trPr>
        <w:tc>
          <w:tcPr>
            <w:tcW w:w="3227" w:type="dxa"/>
            <w:tcBorders>
              <w:bottom w:val="single" w:sz="4" w:space="0" w:color="auto"/>
            </w:tcBorders>
          </w:tcPr>
          <w:p w14:paraId="3EC99672" w14:textId="77777777" w:rsidR="007E5FBE" w:rsidRPr="00244E9E" w:rsidRDefault="007E5FBE" w:rsidP="00B40811">
            <w:pPr>
              <w:pStyle w:val="Arial105"/>
              <w:rPr>
                <w:rFonts w:cs="Arial"/>
                <w:color w:val="auto"/>
                <w:szCs w:val="21"/>
              </w:rPr>
            </w:pPr>
            <w:r w:rsidRPr="00244E9E">
              <w:rPr>
                <w:rFonts w:cs="Arial"/>
                <w:color w:val="auto"/>
                <w:szCs w:val="21"/>
              </w:rPr>
              <w:t>pomiędzy</w:t>
            </w:r>
          </w:p>
          <w:p w14:paraId="569D5EDE" w14:textId="77777777" w:rsidR="007E5FBE" w:rsidRPr="00244E9E" w:rsidRDefault="007E5FBE" w:rsidP="00B40811">
            <w:pPr>
              <w:pStyle w:val="Arial105"/>
              <w:rPr>
                <w:rFonts w:cs="Arial"/>
                <w:color w:val="auto"/>
                <w:szCs w:val="21"/>
              </w:rPr>
            </w:pPr>
          </w:p>
        </w:tc>
        <w:tc>
          <w:tcPr>
            <w:tcW w:w="6271" w:type="dxa"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</w:tcPr>
          <w:p w14:paraId="6E4D411D" w14:textId="77777777" w:rsidR="007E5FBE" w:rsidRPr="00244E9E" w:rsidRDefault="007E5FBE" w:rsidP="00AC5DC9">
            <w:pPr>
              <w:pStyle w:val="Arial105"/>
              <w:rPr>
                <w:rFonts w:cs="Arial"/>
                <w:color w:val="auto"/>
                <w:lang w:eastAsia="pl-PL"/>
              </w:rPr>
            </w:pPr>
            <w:r w:rsidRPr="5335B8A7">
              <w:rPr>
                <w:rFonts w:cs="Arial"/>
                <w:b/>
                <w:bCs/>
                <w:color w:val="auto"/>
                <w:lang w:eastAsia="pl-PL"/>
              </w:rPr>
              <w:t xml:space="preserve">Województwem Śląskim, </w:t>
            </w:r>
            <w:r w:rsidRPr="5335B8A7">
              <w:rPr>
                <w:rFonts w:cs="Arial"/>
                <w:color w:val="auto"/>
                <w:lang w:eastAsia="pl-PL"/>
              </w:rPr>
              <w:t>zwanym w dalszej części „</w:t>
            </w:r>
            <w:r w:rsidR="00AC5DC9">
              <w:rPr>
                <w:rFonts w:cs="Arial"/>
                <w:color w:val="auto"/>
                <w:lang w:eastAsia="pl-PL"/>
              </w:rPr>
              <w:t>Zleceniodawcą</w:t>
            </w:r>
            <w:r w:rsidRPr="5335B8A7">
              <w:rPr>
                <w:rFonts w:cs="Arial"/>
                <w:color w:val="auto"/>
                <w:lang w:eastAsia="pl-PL"/>
              </w:rPr>
              <w:t>”</w:t>
            </w:r>
          </w:p>
        </w:tc>
      </w:tr>
      <w:tr w:rsidR="007E5FBE" w:rsidRPr="00244E9E" w14:paraId="0E18120A" w14:textId="77777777" w:rsidTr="002F1F51">
        <w:trPr>
          <w:trHeight w:val="277"/>
        </w:trPr>
        <w:tc>
          <w:tcPr>
            <w:tcW w:w="3227" w:type="dxa"/>
            <w:tcBorders>
              <w:top w:val="single" w:sz="4" w:space="0" w:color="auto"/>
            </w:tcBorders>
          </w:tcPr>
          <w:p w14:paraId="23F1FF04" w14:textId="77777777" w:rsidR="007E5FBE" w:rsidRPr="00244E9E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  <w:tc>
          <w:tcPr>
            <w:tcW w:w="6271" w:type="dxa"/>
            <w:tcBorders>
              <w:top w:val="single" w:sz="4" w:space="0" w:color="auto"/>
            </w:tcBorders>
            <w:tcMar>
              <w:left w:w="57" w:type="dxa"/>
              <w:right w:w="0" w:type="dxa"/>
            </w:tcMar>
          </w:tcPr>
          <w:p w14:paraId="15D100CA" w14:textId="77777777" w:rsidR="007E5FBE" w:rsidRPr="00244E9E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21"/>
                <w:szCs w:val="21"/>
                <w:lang w:eastAsia="pl-PL"/>
              </w:rPr>
            </w:pPr>
          </w:p>
        </w:tc>
      </w:tr>
      <w:tr w:rsidR="007E5FBE" w:rsidRPr="00244E9E" w14:paraId="23A1AA4B" w14:textId="77777777" w:rsidTr="002F1F51">
        <w:trPr>
          <w:trHeight w:val="703"/>
        </w:trPr>
        <w:tc>
          <w:tcPr>
            <w:tcW w:w="3227" w:type="dxa"/>
            <w:tcBorders>
              <w:bottom w:val="single" w:sz="4" w:space="0" w:color="auto"/>
            </w:tcBorders>
          </w:tcPr>
          <w:p w14:paraId="4C78B624" w14:textId="77777777" w:rsidR="007E5FBE" w:rsidRPr="00244E9E" w:rsidRDefault="00F24509" w:rsidP="00B40811">
            <w:pPr>
              <w:pStyle w:val="Arial105"/>
              <w:rPr>
                <w:rFonts w:cs="Arial"/>
                <w:color w:val="auto"/>
                <w:szCs w:val="21"/>
              </w:rPr>
            </w:pPr>
            <w:r w:rsidRPr="00244E9E">
              <w:rPr>
                <w:rFonts w:cs="Arial"/>
                <w:color w:val="auto"/>
                <w:szCs w:val="21"/>
              </w:rPr>
              <w:t xml:space="preserve">reprezentowanym przez </w:t>
            </w:r>
          </w:p>
        </w:tc>
        <w:tc>
          <w:tcPr>
            <w:tcW w:w="6271" w:type="dxa"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</w:tcPr>
          <w:p w14:paraId="4DF058DF" w14:textId="77777777" w:rsidR="007E5FBE" w:rsidRPr="00244E9E" w:rsidRDefault="007E5FBE" w:rsidP="00B40811">
            <w:pPr>
              <w:pStyle w:val="Arial105"/>
              <w:rPr>
                <w:rFonts w:cs="Arial"/>
                <w:color w:val="auto"/>
                <w:szCs w:val="21"/>
                <w:lang w:eastAsia="pl-PL"/>
              </w:rPr>
            </w:pPr>
            <w:r w:rsidRPr="00244E9E">
              <w:rPr>
                <w:rFonts w:cs="Arial"/>
                <w:color w:val="auto"/>
                <w:szCs w:val="21"/>
                <w:lang w:eastAsia="pl-PL"/>
              </w:rPr>
              <w:t>1.</w:t>
            </w:r>
            <w:r w:rsidRPr="00244E9E">
              <w:rPr>
                <w:rFonts w:cs="Arial"/>
                <w:color w:val="auto"/>
                <w:szCs w:val="21"/>
              </w:rPr>
              <w:t xml:space="preserve"> </w:t>
            </w:r>
            <w:r w:rsidR="00F24509" w:rsidRPr="00244E9E">
              <w:rPr>
                <w:rFonts w:cs="Arial"/>
                <w:color w:val="auto"/>
                <w:szCs w:val="21"/>
              </w:rPr>
              <w:t>…………………………………………………………………</w:t>
            </w:r>
          </w:p>
          <w:p w14:paraId="188E3C07" w14:textId="77777777" w:rsidR="007E5FBE" w:rsidRPr="00244E9E" w:rsidRDefault="007E5FBE" w:rsidP="00B40811">
            <w:pPr>
              <w:pStyle w:val="Arial105"/>
              <w:rPr>
                <w:rFonts w:cs="Arial"/>
                <w:color w:val="auto"/>
                <w:szCs w:val="21"/>
                <w:lang w:eastAsia="pl-PL"/>
              </w:rPr>
            </w:pPr>
            <w:r w:rsidRPr="00244E9E">
              <w:rPr>
                <w:rFonts w:cs="Arial"/>
                <w:color w:val="auto"/>
                <w:szCs w:val="21"/>
                <w:lang w:eastAsia="pl-PL"/>
              </w:rPr>
              <w:t>2.</w:t>
            </w:r>
            <w:r w:rsidR="00F24509" w:rsidRPr="00244E9E">
              <w:rPr>
                <w:rFonts w:cs="Arial"/>
                <w:color w:val="auto"/>
                <w:szCs w:val="21"/>
              </w:rPr>
              <w:t xml:space="preserve"> …………………………………………………………………</w:t>
            </w:r>
          </w:p>
        </w:tc>
      </w:tr>
      <w:tr w:rsidR="007E5FBE" w:rsidRPr="00244E9E" w14:paraId="1646719E" w14:textId="77777777" w:rsidTr="002F1F51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</w:tcPr>
          <w:p w14:paraId="0C0EB93E" w14:textId="77777777" w:rsidR="007E5FBE" w:rsidRPr="00244E9E" w:rsidRDefault="007E5FBE" w:rsidP="00B40811">
            <w:pPr>
              <w:spacing w:line="268" w:lineRule="exact"/>
              <w:rPr>
                <w:rFonts w:cs="Arial"/>
              </w:rPr>
            </w:pPr>
          </w:p>
        </w:tc>
        <w:tc>
          <w:tcPr>
            <w:tcW w:w="6271" w:type="dxa"/>
            <w:tcBorders>
              <w:top w:val="single" w:sz="4" w:space="0" w:color="auto"/>
            </w:tcBorders>
            <w:tcMar>
              <w:left w:w="57" w:type="dxa"/>
              <w:right w:w="0" w:type="dxa"/>
            </w:tcMar>
          </w:tcPr>
          <w:p w14:paraId="2BE549A1" w14:textId="77777777" w:rsidR="007E5FBE" w:rsidRPr="00244E9E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  <w:tr w:rsidR="007E5FBE" w:rsidRPr="00244E9E" w14:paraId="5FB60322" w14:textId="77777777" w:rsidTr="002F1F51">
        <w:trPr>
          <w:trHeight w:val="432"/>
        </w:trPr>
        <w:tc>
          <w:tcPr>
            <w:tcW w:w="3227" w:type="dxa"/>
            <w:tcBorders>
              <w:bottom w:val="single" w:sz="4" w:space="0" w:color="auto"/>
            </w:tcBorders>
          </w:tcPr>
          <w:p w14:paraId="278182DB" w14:textId="77777777" w:rsidR="007E5FBE" w:rsidRPr="00244E9E" w:rsidRDefault="007E5FBE" w:rsidP="00B40811">
            <w:pPr>
              <w:pStyle w:val="Arial105"/>
              <w:rPr>
                <w:rFonts w:cs="Arial"/>
                <w:color w:val="auto"/>
                <w:szCs w:val="21"/>
              </w:rPr>
            </w:pPr>
            <w:r w:rsidRPr="00244E9E">
              <w:rPr>
                <w:rFonts w:cs="Arial"/>
                <w:color w:val="auto"/>
                <w:szCs w:val="21"/>
              </w:rPr>
              <w:t>z siedzibą</w:t>
            </w:r>
          </w:p>
        </w:tc>
        <w:tc>
          <w:tcPr>
            <w:tcW w:w="6271" w:type="dxa"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</w:tcPr>
          <w:p w14:paraId="2E85D7D6" w14:textId="77777777" w:rsidR="007E5FBE" w:rsidRPr="00244E9E" w:rsidRDefault="00F24509" w:rsidP="00B40811">
            <w:pPr>
              <w:pStyle w:val="Arial105"/>
              <w:rPr>
                <w:rFonts w:cs="Arial"/>
                <w:color w:val="auto"/>
                <w:szCs w:val="21"/>
              </w:rPr>
            </w:pPr>
            <w:r w:rsidRPr="00244E9E">
              <w:rPr>
                <w:rFonts w:cs="Arial"/>
                <w:color w:val="auto"/>
                <w:szCs w:val="21"/>
              </w:rPr>
              <w:t>u</w:t>
            </w:r>
            <w:r w:rsidR="00292CDD" w:rsidRPr="00244E9E">
              <w:rPr>
                <w:rFonts w:cs="Arial"/>
                <w:color w:val="auto"/>
                <w:szCs w:val="21"/>
              </w:rPr>
              <w:t>l. Ligonia 46</w:t>
            </w:r>
            <w:r w:rsidR="007E5FBE" w:rsidRPr="00244E9E">
              <w:rPr>
                <w:rFonts w:cs="Arial"/>
                <w:color w:val="auto"/>
                <w:szCs w:val="21"/>
              </w:rPr>
              <w:t>,</w:t>
            </w:r>
            <w:r w:rsidR="00292CDD" w:rsidRPr="00244E9E">
              <w:rPr>
                <w:rFonts w:cs="Arial"/>
                <w:color w:val="auto"/>
                <w:szCs w:val="21"/>
              </w:rPr>
              <w:t xml:space="preserve"> 40-037 Katowice</w:t>
            </w:r>
          </w:p>
        </w:tc>
      </w:tr>
      <w:tr w:rsidR="007E5FBE" w:rsidRPr="00244E9E" w14:paraId="3AF85B2F" w14:textId="77777777" w:rsidTr="002F1F51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</w:tcPr>
          <w:p w14:paraId="64A319BF" w14:textId="77777777" w:rsidR="007E5FBE" w:rsidRPr="00E23035" w:rsidRDefault="007E5FBE" w:rsidP="00B40811">
            <w:pPr>
              <w:spacing w:line="268" w:lineRule="exact"/>
              <w:rPr>
                <w:rFonts w:cs="Arial"/>
                <w:sz w:val="10"/>
                <w:szCs w:val="10"/>
              </w:rPr>
            </w:pPr>
          </w:p>
        </w:tc>
        <w:tc>
          <w:tcPr>
            <w:tcW w:w="6271" w:type="dxa"/>
            <w:tcBorders>
              <w:top w:val="single" w:sz="4" w:space="0" w:color="auto"/>
            </w:tcBorders>
            <w:tcMar>
              <w:left w:w="57" w:type="dxa"/>
              <w:right w:w="0" w:type="dxa"/>
            </w:tcMar>
          </w:tcPr>
          <w:p w14:paraId="601FB1E4" w14:textId="77777777" w:rsidR="007E5FBE" w:rsidRPr="00E23035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</w:tr>
      <w:tr w:rsidR="007E5FBE" w:rsidRPr="00244E9E" w14:paraId="588647D3" w14:textId="77777777" w:rsidTr="002F1F51">
        <w:trPr>
          <w:trHeight w:val="1497"/>
        </w:trPr>
        <w:tc>
          <w:tcPr>
            <w:tcW w:w="3227" w:type="dxa"/>
            <w:tcBorders>
              <w:bottom w:val="single" w:sz="4" w:space="0" w:color="auto"/>
            </w:tcBorders>
          </w:tcPr>
          <w:p w14:paraId="64CEEE5E" w14:textId="77777777" w:rsidR="007E5FBE" w:rsidRPr="00244E9E" w:rsidRDefault="007E5FBE" w:rsidP="00B40811">
            <w:pPr>
              <w:pStyle w:val="Arial105"/>
              <w:rPr>
                <w:rFonts w:cs="Arial"/>
                <w:color w:val="auto"/>
                <w:szCs w:val="21"/>
              </w:rPr>
            </w:pPr>
          </w:p>
          <w:p w14:paraId="719B733F" w14:textId="77777777" w:rsidR="007E5FBE" w:rsidRPr="00244E9E" w:rsidRDefault="00826521" w:rsidP="00B40811">
            <w:pPr>
              <w:pStyle w:val="Arial105"/>
              <w:rPr>
                <w:rFonts w:cs="Arial"/>
                <w:color w:val="auto"/>
                <w:szCs w:val="21"/>
              </w:rPr>
            </w:pPr>
            <w:r w:rsidRPr="00244E9E">
              <w:rPr>
                <w:rFonts w:cs="Arial"/>
                <w:color w:val="auto"/>
                <w:szCs w:val="21"/>
              </w:rPr>
              <w:t>a</w:t>
            </w:r>
          </w:p>
        </w:tc>
        <w:tc>
          <w:tcPr>
            <w:tcW w:w="6271" w:type="dxa"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</w:tcPr>
          <w:p w14:paraId="73A135B0" w14:textId="77777777" w:rsidR="006A35A7" w:rsidRPr="00F217F7" w:rsidRDefault="00F217F7" w:rsidP="00B40811">
            <w:pPr>
              <w:spacing w:line="268" w:lineRule="exact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Pan</w:t>
            </w:r>
            <w:r w:rsidR="005D5364">
              <w:rPr>
                <w:rFonts w:cs="Arial"/>
                <w:b/>
              </w:rPr>
              <w:t>em/Panią …………………………………………</w:t>
            </w:r>
          </w:p>
          <w:p w14:paraId="0A95A03F" w14:textId="77777777" w:rsidR="005F3671" w:rsidRPr="00244E9E" w:rsidRDefault="000B25E5" w:rsidP="00B40811">
            <w:pPr>
              <w:spacing w:line="268" w:lineRule="exact"/>
              <w:jc w:val="both"/>
              <w:rPr>
                <w:rFonts w:cs="Arial"/>
              </w:rPr>
            </w:pPr>
            <w:r w:rsidRPr="00244E9E">
              <w:rPr>
                <w:rFonts w:cs="Arial"/>
              </w:rPr>
              <w:t>Z</w:t>
            </w:r>
            <w:r w:rsidR="00245D2B" w:rsidRPr="00244E9E">
              <w:rPr>
                <w:rFonts w:cs="Arial"/>
              </w:rPr>
              <w:t>amieszkał</w:t>
            </w:r>
            <w:r>
              <w:rPr>
                <w:rFonts w:cs="Arial"/>
              </w:rPr>
              <w:t>ym/</w:t>
            </w:r>
            <w:r w:rsidR="00F217F7">
              <w:rPr>
                <w:rFonts w:cs="Arial"/>
              </w:rPr>
              <w:t>ą</w:t>
            </w:r>
            <w:r w:rsidR="00245D2B" w:rsidRPr="00244E9E">
              <w:rPr>
                <w:rFonts w:cs="Arial"/>
              </w:rPr>
              <w:t xml:space="preserve"> w</w:t>
            </w:r>
            <w:r w:rsidR="005F3671" w:rsidRPr="00244E9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…………………</w:t>
            </w:r>
            <w:r w:rsidR="00F217F7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kod pocztowy</w:t>
            </w:r>
            <w:r w:rsidR="00F217F7">
              <w:rPr>
                <w:rFonts w:cs="Arial"/>
              </w:rPr>
              <w:t>)</w:t>
            </w:r>
            <w:r w:rsidR="00245D2B" w:rsidRPr="00244E9E">
              <w:rPr>
                <w:rFonts w:cs="Arial"/>
              </w:rPr>
              <w:t xml:space="preserve">, </w:t>
            </w:r>
          </w:p>
          <w:p w14:paraId="29313561" w14:textId="77777777" w:rsidR="006A35A7" w:rsidRPr="00244E9E" w:rsidRDefault="00F217F7" w:rsidP="00B40811">
            <w:pPr>
              <w:spacing w:line="268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ul. </w:t>
            </w:r>
            <w:r w:rsidR="000B25E5">
              <w:rPr>
                <w:rFonts w:cs="Arial"/>
              </w:rPr>
              <w:t>………………………………………………………,</w:t>
            </w:r>
          </w:p>
          <w:p w14:paraId="5FD98F52" w14:textId="77777777" w:rsidR="004409B1" w:rsidRPr="00244E9E" w:rsidRDefault="00245D2B" w:rsidP="00B40811">
            <w:pPr>
              <w:spacing w:line="268" w:lineRule="exact"/>
              <w:jc w:val="both"/>
              <w:rPr>
                <w:rFonts w:cs="Arial"/>
              </w:rPr>
            </w:pPr>
            <w:r w:rsidRPr="00244E9E">
              <w:rPr>
                <w:rFonts w:cs="Arial"/>
              </w:rPr>
              <w:t>Nr PESEL</w:t>
            </w:r>
            <w:r w:rsidR="005F3671" w:rsidRPr="00244E9E">
              <w:rPr>
                <w:rFonts w:cs="Arial"/>
              </w:rPr>
              <w:t xml:space="preserve"> </w:t>
            </w:r>
            <w:r w:rsidR="000B25E5">
              <w:rPr>
                <w:rFonts w:cs="Arial"/>
              </w:rPr>
              <w:t>…………………………………………….</w:t>
            </w:r>
            <w:r w:rsidRPr="00244E9E">
              <w:rPr>
                <w:rFonts w:cs="Arial"/>
              </w:rPr>
              <w:t xml:space="preserve">, </w:t>
            </w:r>
          </w:p>
          <w:p w14:paraId="385C28C3" w14:textId="77777777" w:rsidR="000F02C8" w:rsidRPr="00244E9E" w:rsidRDefault="000F02C8" w:rsidP="00B40811">
            <w:pPr>
              <w:spacing w:line="268" w:lineRule="exact"/>
              <w:jc w:val="both"/>
              <w:rPr>
                <w:rFonts w:cs="Arial"/>
              </w:rPr>
            </w:pPr>
            <w:r w:rsidRPr="5335B8A7">
              <w:rPr>
                <w:rFonts w:cs="Arial"/>
              </w:rPr>
              <w:t>zwanym w dalszej części „</w:t>
            </w:r>
            <w:r w:rsidR="00AC5DC9">
              <w:rPr>
                <w:rFonts w:cs="Arial"/>
              </w:rPr>
              <w:t>Zleceniobiorcą</w:t>
            </w:r>
            <w:r w:rsidR="00B55350">
              <w:rPr>
                <w:rFonts w:cs="Arial"/>
              </w:rPr>
              <w:t>/Ekspertem</w:t>
            </w:r>
            <w:r w:rsidRPr="5335B8A7">
              <w:rPr>
                <w:rFonts w:cs="Arial"/>
              </w:rPr>
              <w:t>”</w:t>
            </w:r>
          </w:p>
          <w:p w14:paraId="429490DD" w14:textId="77777777" w:rsidR="007E5FBE" w:rsidRPr="00244E9E" w:rsidRDefault="007E5FBE" w:rsidP="00B40811">
            <w:pPr>
              <w:pStyle w:val="Arial105"/>
              <w:rPr>
                <w:rFonts w:cs="Arial"/>
                <w:color w:val="auto"/>
                <w:szCs w:val="21"/>
              </w:rPr>
            </w:pPr>
          </w:p>
        </w:tc>
      </w:tr>
      <w:tr w:rsidR="007E5FBE" w:rsidRPr="00244E9E" w14:paraId="5E54636A" w14:textId="77777777" w:rsidTr="002F1F51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</w:tcPr>
          <w:p w14:paraId="327E45D1" w14:textId="77777777" w:rsidR="007E5FBE" w:rsidRPr="00E23035" w:rsidRDefault="007E5FBE" w:rsidP="00B40811">
            <w:pPr>
              <w:pStyle w:val="Arial105"/>
              <w:rPr>
                <w:rFonts w:cs="Arial"/>
                <w:color w:val="auto"/>
                <w:sz w:val="10"/>
                <w:szCs w:val="10"/>
              </w:rPr>
            </w:pPr>
          </w:p>
        </w:tc>
        <w:tc>
          <w:tcPr>
            <w:tcW w:w="6271" w:type="dxa"/>
            <w:tcBorders>
              <w:top w:val="single" w:sz="4" w:space="0" w:color="auto"/>
            </w:tcBorders>
            <w:tcMar>
              <w:left w:w="57" w:type="dxa"/>
              <w:right w:w="0" w:type="dxa"/>
            </w:tcMar>
          </w:tcPr>
          <w:p w14:paraId="31492670" w14:textId="77777777" w:rsidR="007E5FBE" w:rsidRPr="00E23035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</w:tr>
      <w:tr w:rsidR="007E5FBE" w:rsidRPr="00244E9E" w14:paraId="10F7446B" w14:textId="77777777" w:rsidTr="00FA14D9">
        <w:trPr>
          <w:trHeight w:val="2100"/>
        </w:trPr>
        <w:tc>
          <w:tcPr>
            <w:tcW w:w="3227" w:type="dxa"/>
            <w:tcBorders>
              <w:bottom w:val="single" w:sz="4" w:space="0" w:color="auto"/>
            </w:tcBorders>
          </w:tcPr>
          <w:p w14:paraId="6676B358" w14:textId="77777777" w:rsidR="007E5FBE" w:rsidRPr="00B5437E" w:rsidRDefault="007E5FBE" w:rsidP="00B40811">
            <w:pPr>
              <w:pStyle w:val="Arial105"/>
              <w:rPr>
                <w:rFonts w:cs="Arial"/>
                <w:color w:val="auto"/>
                <w:szCs w:val="21"/>
              </w:rPr>
            </w:pPr>
            <w:r w:rsidRPr="00B5437E">
              <w:rPr>
                <w:rFonts w:cs="Arial"/>
                <w:color w:val="auto"/>
                <w:szCs w:val="21"/>
              </w:rPr>
              <w:t>na podstawie</w:t>
            </w:r>
          </w:p>
          <w:p w14:paraId="72CB2F00" w14:textId="77777777" w:rsidR="007E5FBE" w:rsidRPr="00B5437E" w:rsidRDefault="007E5FBE" w:rsidP="00B40811">
            <w:pPr>
              <w:pStyle w:val="Arial105"/>
              <w:rPr>
                <w:rFonts w:cs="Arial"/>
                <w:color w:val="auto"/>
                <w:szCs w:val="21"/>
              </w:rPr>
            </w:pPr>
          </w:p>
        </w:tc>
        <w:tc>
          <w:tcPr>
            <w:tcW w:w="6271" w:type="dxa"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</w:tcPr>
          <w:p w14:paraId="77D712C0" w14:textId="77777777" w:rsidR="000F02C8" w:rsidRPr="00B5437E" w:rsidRDefault="00B55350" w:rsidP="003A13C2">
            <w:pPr>
              <w:pStyle w:val="Arial105"/>
              <w:jc w:val="both"/>
              <w:rPr>
                <w:rFonts w:cs="Arial"/>
                <w:color w:val="auto"/>
                <w:szCs w:val="21"/>
              </w:rPr>
            </w:pPr>
            <w:bookmarkStart w:id="0" w:name="_Hlk68685719"/>
            <w:r w:rsidRPr="00B55350">
              <w:rPr>
                <w:rFonts w:cs="Arial"/>
                <w:color w:val="auto"/>
                <w:szCs w:val="21"/>
              </w:rPr>
              <w:t>art. 627 ustawy z dnia 23 kwietnia 1964 r. Kodeks cywilny (tj. Dz. U. z 2022 r. poz. 1360 ze  zm.) w zw. z art. 80 ust. 2 ustawy z dnia 28 kwietnia 2022 r. o zasadach realizacji zadań finansowanych ze środków europejskich w perspektywie finansowej 2021-2027 (Dz.U. z 2022 r. poz. 1079 ze zm</w:t>
            </w:r>
            <w:r w:rsidR="000E4756" w:rsidRPr="00B55350">
              <w:rPr>
                <w:rFonts w:cs="Arial"/>
                <w:color w:val="auto"/>
                <w:szCs w:val="21"/>
              </w:rPr>
              <w:t>.)</w:t>
            </w:r>
            <w:r w:rsidR="003A13C2">
              <w:rPr>
                <w:rFonts w:cs="Arial"/>
                <w:color w:val="auto"/>
                <w:szCs w:val="21"/>
              </w:rPr>
              <w:t xml:space="preserve">, </w:t>
            </w:r>
            <w:r w:rsidRPr="00B55350">
              <w:rPr>
                <w:rFonts w:cs="Arial"/>
                <w:color w:val="auto"/>
                <w:szCs w:val="21"/>
              </w:rPr>
              <w:t>art. 2 ust. 1 pkt 1) ustawy Prawo zamówień publicznych (t.j. Dz. U. z 2022 r. poz. 1710 ze zm.)</w:t>
            </w:r>
            <w:r w:rsidR="00DA14D8">
              <w:rPr>
                <w:rFonts w:cs="Arial"/>
                <w:color w:val="auto"/>
                <w:szCs w:val="21"/>
              </w:rPr>
              <w:t>,</w:t>
            </w:r>
            <w:r w:rsidRPr="00B55350">
              <w:rPr>
                <w:rFonts w:cs="Arial"/>
                <w:color w:val="auto"/>
                <w:szCs w:val="21"/>
              </w:rPr>
              <w:t xml:space="preserve"> </w:t>
            </w:r>
            <w:bookmarkEnd w:id="0"/>
            <w:r w:rsidR="00DA14D8" w:rsidRPr="00DA14D8">
              <w:rPr>
                <w:rFonts w:cs="Arial"/>
                <w:color w:val="auto"/>
                <w:szCs w:val="21"/>
              </w:rPr>
              <w:t>art. 29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 Dz. U. UE. L. 119 z 4 maja 2016 r.</w:t>
            </w:r>
          </w:p>
        </w:tc>
      </w:tr>
      <w:tr w:rsidR="007E5FBE" w:rsidRPr="00244E9E" w14:paraId="29F29608" w14:textId="77777777" w:rsidTr="002F1F51">
        <w:trPr>
          <w:trHeight w:val="395"/>
        </w:trPr>
        <w:tc>
          <w:tcPr>
            <w:tcW w:w="3227" w:type="dxa"/>
            <w:tcBorders>
              <w:top w:val="single" w:sz="4" w:space="0" w:color="auto"/>
            </w:tcBorders>
          </w:tcPr>
          <w:p w14:paraId="7908694D" w14:textId="77777777" w:rsidR="00E23035" w:rsidRPr="00E23035" w:rsidRDefault="00E23035" w:rsidP="00B40811">
            <w:pPr>
              <w:pStyle w:val="TimesRegular11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6271" w:type="dxa"/>
            <w:tcBorders>
              <w:top w:val="single" w:sz="4" w:space="0" w:color="auto"/>
            </w:tcBorders>
            <w:tcMar>
              <w:left w:w="57" w:type="dxa"/>
              <w:right w:w="0" w:type="dxa"/>
            </w:tcMar>
          </w:tcPr>
          <w:p w14:paraId="52BCA429" w14:textId="77777777" w:rsidR="007E5FBE" w:rsidRPr="00E23035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</w:tr>
      <w:tr w:rsidR="007E5FBE" w:rsidRPr="00244E9E" w14:paraId="400B5D03" w14:textId="77777777" w:rsidTr="002F1F51">
        <w:trPr>
          <w:trHeight w:val="225"/>
        </w:trPr>
        <w:tc>
          <w:tcPr>
            <w:tcW w:w="3227" w:type="dxa"/>
          </w:tcPr>
          <w:p w14:paraId="5A728247" w14:textId="77777777" w:rsidR="007E5FBE" w:rsidRPr="00244E9E" w:rsidRDefault="00903374" w:rsidP="00B40811">
            <w:pPr>
              <w:pStyle w:val="Arial105"/>
              <w:rPr>
                <w:rFonts w:cs="Arial"/>
                <w:color w:val="auto"/>
                <w:szCs w:val="21"/>
              </w:rPr>
            </w:pPr>
            <w:r w:rsidRPr="00244E9E">
              <w:rPr>
                <w:rFonts w:cs="Arial"/>
                <w:color w:val="auto"/>
                <w:szCs w:val="21"/>
              </w:rPr>
              <w:t>d</w:t>
            </w:r>
            <w:r w:rsidR="007E5FBE" w:rsidRPr="00244E9E">
              <w:rPr>
                <w:rFonts w:cs="Arial"/>
                <w:color w:val="auto"/>
                <w:szCs w:val="21"/>
              </w:rPr>
              <w:t>otycząca</w:t>
            </w:r>
          </w:p>
          <w:p w14:paraId="75FCC1AB" w14:textId="77777777" w:rsidR="007E5FBE" w:rsidRPr="00244E9E" w:rsidRDefault="007E5FBE" w:rsidP="00B40811">
            <w:pPr>
              <w:pStyle w:val="Arial105"/>
              <w:rPr>
                <w:rFonts w:cs="Arial"/>
                <w:color w:val="auto"/>
                <w:szCs w:val="21"/>
              </w:rPr>
            </w:pPr>
          </w:p>
        </w:tc>
        <w:tc>
          <w:tcPr>
            <w:tcW w:w="6271" w:type="dxa"/>
            <w:tcMar>
              <w:left w:w="57" w:type="dxa"/>
              <w:right w:w="0" w:type="dxa"/>
            </w:tcMar>
          </w:tcPr>
          <w:p w14:paraId="718CC26A" w14:textId="44EA7A80" w:rsidR="007E5FBE" w:rsidRPr="00244E9E" w:rsidRDefault="00903374" w:rsidP="00536EAA">
            <w:pPr>
              <w:spacing w:line="268" w:lineRule="exact"/>
              <w:jc w:val="both"/>
              <w:rPr>
                <w:rFonts w:cs="Arial"/>
              </w:rPr>
            </w:pPr>
            <w:r w:rsidRPr="00244E9E">
              <w:rPr>
                <w:rFonts w:cs="Arial"/>
                <w:lang w:eastAsia="ar-SA"/>
              </w:rPr>
              <w:t xml:space="preserve">Usługi pełnienia funkcji eksperta </w:t>
            </w:r>
            <w:r w:rsidR="001817AA">
              <w:rPr>
                <w:rFonts w:cs="Arial"/>
                <w:lang w:eastAsia="ar-SA"/>
              </w:rPr>
              <w:t>w ramach procedury odwoławczej</w:t>
            </w:r>
            <w:r w:rsidR="00F217F7">
              <w:rPr>
                <w:rFonts w:cs="Arial"/>
                <w:lang w:eastAsia="ar-SA"/>
              </w:rPr>
              <w:t xml:space="preserve"> </w:t>
            </w:r>
            <w:r w:rsidRPr="00244E9E">
              <w:rPr>
                <w:rFonts w:cs="Arial"/>
                <w:lang w:eastAsia="ar-SA"/>
              </w:rPr>
              <w:t>w zakresie</w:t>
            </w:r>
            <w:r w:rsidR="00245D2B" w:rsidRPr="00244E9E">
              <w:rPr>
                <w:rFonts w:cs="Arial"/>
              </w:rPr>
              <w:t xml:space="preserve"> przeprowadzenia oceny wniosku</w:t>
            </w:r>
            <w:r w:rsidR="00F217F7">
              <w:rPr>
                <w:rFonts w:cs="Arial"/>
              </w:rPr>
              <w:t xml:space="preserve"> </w:t>
            </w:r>
            <w:r w:rsidR="00245D2B" w:rsidRPr="00244E9E">
              <w:rPr>
                <w:rFonts w:cs="Arial"/>
              </w:rPr>
              <w:t>o</w:t>
            </w:r>
            <w:r w:rsidR="00F217F7">
              <w:rPr>
                <w:rFonts w:cs="Arial"/>
              </w:rPr>
              <w:t xml:space="preserve"> </w:t>
            </w:r>
            <w:r w:rsidR="00245D2B" w:rsidRPr="00244E9E">
              <w:rPr>
                <w:rFonts w:cs="Arial"/>
              </w:rPr>
              <w:t>dofinansowanie projekt</w:t>
            </w:r>
            <w:r w:rsidR="00F217F7">
              <w:rPr>
                <w:rFonts w:cs="Arial"/>
              </w:rPr>
              <w:t>u</w:t>
            </w:r>
            <w:r w:rsidR="00245D2B" w:rsidRPr="00244E9E">
              <w:rPr>
                <w:rFonts w:cs="Arial"/>
              </w:rPr>
              <w:t xml:space="preserve"> </w:t>
            </w:r>
            <w:r w:rsidR="001817AA">
              <w:rPr>
                <w:rFonts w:cs="Arial"/>
              </w:rPr>
              <w:t>nr</w:t>
            </w:r>
            <w:r w:rsidR="00F217F7">
              <w:rPr>
                <w:rFonts w:cs="Arial"/>
              </w:rPr>
              <w:t xml:space="preserve"> </w:t>
            </w:r>
            <w:r w:rsidR="00F31E0E">
              <w:rPr>
                <w:rFonts w:cs="Arial"/>
              </w:rPr>
              <w:t>……………………………………………………</w:t>
            </w:r>
            <w:r w:rsidR="00F217F7">
              <w:rPr>
                <w:rFonts w:cs="Arial"/>
              </w:rPr>
              <w:t xml:space="preserve"> </w:t>
            </w:r>
            <w:r w:rsidR="001817AA">
              <w:rPr>
                <w:rFonts w:cs="Arial"/>
              </w:rPr>
              <w:t>złożonego</w:t>
            </w:r>
            <w:r w:rsidR="00F217F7">
              <w:rPr>
                <w:rFonts w:cs="Arial"/>
              </w:rPr>
              <w:t xml:space="preserve"> </w:t>
            </w:r>
            <w:r w:rsidR="006A35A7" w:rsidRPr="00244E9E">
              <w:rPr>
                <w:rFonts w:cs="Arial"/>
              </w:rPr>
              <w:t>w ramach</w:t>
            </w:r>
            <w:r w:rsidR="00CF0423">
              <w:rPr>
                <w:rFonts w:cs="Arial"/>
              </w:rPr>
              <w:t xml:space="preserve"> programu </w:t>
            </w:r>
            <w:r w:rsidR="00CF0423" w:rsidRPr="00CF0423">
              <w:rPr>
                <w:rFonts w:cs="Arial"/>
              </w:rPr>
              <w:t>Fundusze Europejskie dla Śląskiego 2021-</w:t>
            </w:r>
            <w:r w:rsidR="001450B0">
              <w:rPr>
                <w:rFonts w:cs="Arial"/>
              </w:rPr>
              <w:t>2</w:t>
            </w:r>
            <w:r w:rsidR="00CF0423" w:rsidRPr="00CF0423">
              <w:rPr>
                <w:rFonts w:cs="Arial"/>
              </w:rPr>
              <w:t xml:space="preserve">027 </w:t>
            </w:r>
            <w:r w:rsidR="00CF0423">
              <w:rPr>
                <w:rFonts w:cs="Arial"/>
              </w:rPr>
              <w:t xml:space="preserve">nr ……..  </w:t>
            </w:r>
            <w:r w:rsidR="001450B0">
              <w:rPr>
                <w:rFonts w:cs="Arial"/>
              </w:rPr>
              <w:t>Priorytet …….., Działanie ………, Typ: ……..</w:t>
            </w:r>
            <w:r w:rsidR="001450B0" w:rsidRPr="00244E9E" w:rsidDel="001450B0">
              <w:rPr>
                <w:rFonts w:cs="Arial"/>
              </w:rPr>
              <w:t xml:space="preserve"> </w:t>
            </w:r>
          </w:p>
        </w:tc>
      </w:tr>
      <w:tr w:rsidR="007E5FBE" w:rsidRPr="00244E9E" w14:paraId="644DE5DB" w14:textId="77777777" w:rsidTr="002F1F51">
        <w:trPr>
          <w:trHeight w:val="225"/>
        </w:trPr>
        <w:tc>
          <w:tcPr>
            <w:tcW w:w="3227" w:type="dxa"/>
            <w:tcBorders>
              <w:bottom w:val="single" w:sz="4" w:space="0" w:color="auto"/>
            </w:tcBorders>
          </w:tcPr>
          <w:p w14:paraId="0EFC035A" w14:textId="77777777" w:rsidR="007E5FBE" w:rsidRPr="00244E9E" w:rsidRDefault="00F217F7" w:rsidP="00B40811">
            <w:pPr>
              <w:pStyle w:val="TimesRegular11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> </w:t>
            </w:r>
          </w:p>
        </w:tc>
        <w:tc>
          <w:tcPr>
            <w:tcW w:w="6271" w:type="dxa"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</w:tcPr>
          <w:p w14:paraId="75193D34" w14:textId="77777777" w:rsidR="007E5FBE" w:rsidRPr="00244E9E" w:rsidRDefault="007E5FBE" w:rsidP="00B40811">
            <w:pPr>
              <w:pStyle w:val="TimesRegular11"/>
              <w:rPr>
                <w:rFonts w:ascii="Arial" w:hAnsi="Arial" w:cs="Arial"/>
                <w:color w:val="auto"/>
                <w:sz w:val="21"/>
                <w:szCs w:val="21"/>
              </w:rPr>
            </w:pPr>
          </w:p>
        </w:tc>
      </w:tr>
    </w:tbl>
    <w:p w14:paraId="1B77E70A" w14:textId="77777777" w:rsidR="00E23035" w:rsidRDefault="00E23035" w:rsidP="00B40811">
      <w:pPr>
        <w:tabs>
          <w:tab w:val="left" w:pos="3119"/>
        </w:tabs>
        <w:spacing w:line="268" w:lineRule="exact"/>
        <w:jc w:val="center"/>
        <w:rPr>
          <w:rFonts w:cs="Arial"/>
          <w:b/>
        </w:rPr>
      </w:pPr>
    </w:p>
    <w:p w14:paraId="61E7345C" w14:textId="77777777" w:rsidR="0008030A" w:rsidRDefault="0008030A" w:rsidP="00B40811">
      <w:pPr>
        <w:spacing w:line="268" w:lineRule="exact"/>
        <w:jc w:val="center"/>
        <w:rPr>
          <w:rFonts w:cs="Arial"/>
          <w:b/>
        </w:rPr>
      </w:pPr>
      <w:r w:rsidRPr="00244E9E">
        <w:rPr>
          <w:rFonts w:cs="Arial"/>
          <w:b/>
        </w:rPr>
        <w:lastRenderedPageBreak/>
        <w:t>§ 1</w:t>
      </w:r>
    </w:p>
    <w:p w14:paraId="7DD0A36E" w14:textId="77777777" w:rsidR="00BD4344" w:rsidRPr="00244E9E" w:rsidRDefault="00BD4344" w:rsidP="00B40811">
      <w:pPr>
        <w:spacing w:line="268" w:lineRule="exact"/>
        <w:jc w:val="center"/>
        <w:rPr>
          <w:rFonts w:cs="Arial"/>
          <w:b/>
        </w:rPr>
      </w:pPr>
    </w:p>
    <w:p w14:paraId="481AB663" w14:textId="77777777" w:rsidR="00245D2B" w:rsidRPr="006C4F0A" w:rsidRDefault="00245D2B" w:rsidP="00846F09">
      <w:pPr>
        <w:numPr>
          <w:ilvl w:val="0"/>
          <w:numId w:val="2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cs="Arial"/>
        </w:rPr>
      </w:pPr>
      <w:r w:rsidRPr="001F40D4">
        <w:rPr>
          <w:rFonts w:cs="Arial"/>
        </w:rPr>
        <w:t>Z dniem podpisania umowy Ekspert zobowiązuje się do</w:t>
      </w:r>
      <w:r w:rsidR="0041390D">
        <w:rPr>
          <w:rFonts w:cs="Arial"/>
        </w:rPr>
        <w:t xml:space="preserve"> </w:t>
      </w:r>
      <w:r w:rsidRPr="001F40D4">
        <w:rPr>
          <w:rFonts w:cs="Arial"/>
        </w:rPr>
        <w:t>przeprowadzenia oceny wniosku</w:t>
      </w:r>
      <w:r w:rsidR="0080746A">
        <w:rPr>
          <w:rStyle w:val="Odwoanieprzypisudolnego"/>
        </w:rPr>
        <w:footnoteReference w:id="2"/>
      </w:r>
      <w:r w:rsidRPr="001F40D4">
        <w:rPr>
          <w:rFonts w:cs="Arial"/>
        </w:rPr>
        <w:t xml:space="preserve"> o</w:t>
      </w:r>
      <w:r w:rsidR="002F1F51">
        <w:rPr>
          <w:rFonts w:cs="Arial"/>
        </w:rPr>
        <w:t> </w:t>
      </w:r>
      <w:r w:rsidRPr="001F40D4">
        <w:rPr>
          <w:rFonts w:cs="Arial"/>
        </w:rPr>
        <w:t xml:space="preserve">dofinansowanie </w:t>
      </w:r>
      <w:r w:rsidR="05EC6FEA" w:rsidRPr="1EEBF0C6">
        <w:rPr>
          <w:rFonts w:cs="Arial"/>
        </w:rPr>
        <w:t xml:space="preserve">projektu </w:t>
      </w:r>
      <w:r w:rsidR="006C4F0A">
        <w:rPr>
          <w:rFonts w:cs="Arial"/>
        </w:rPr>
        <w:t xml:space="preserve">w zakresie wskazanym w proteście pod kątem wniesionych zarzutów </w:t>
      </w:r>
      <w:r w:rsidR="006C4F0A" w:rsidRPr="006C4F0A">
        <w:rPr>
          <w:rFonts w:cs="Arial"/>
        </w:rPr>
        <w:t xml:space="preserve"> </w:t>
      </w:r>
      <w:r w:rsidR="009F0960" w:rsidRPr="006C4F0A">
        <w:rPr>
          <w:rFonts w:cs="Arial"/>
        </w:rPr>
        <w:t xml:space="preserve">niezwłocznie, jednak nie </w:t>
      </w:r>
      <w:r w:rsidRPr="006C4F0A">
        <w:rPr>
          <w:rFonts w:cs="Arial"/>
        </w:rPr>
        <w:t>później</w:t>
      </w:r>
      <w:r w:rsidR="006A35A7" w:rsidRPr="006C4F0A">
        <w:rPr>
          <w:rFonts w:cs="Arial"/>
        </w:rPr>
        <w:t>,</w:t>
      </w:r>
      <w:r w:rsidR="009F0960" w:rsidRPr="006C4F0A">
        <w:rPr>
          <w:rFonts w:cs="Arial"/>
        </w:rPr>
        <w:t xml:space="preserve"> niż w terminie do </w:t>
      </w:r>
      <w:r w:rsidR="00C635F8" w:rsidRPr="006C4F0A">
        <w:rPr>
          <w:rFonts w:cs="Arial"/>
        </w:rPr>
        <w:t xml:space="preserve">… </w:t>
      </w:r>
      <w:r w:rsidR="009F0960" w:rsidRPr="006C4F0A">
        <w:rPr>
          <w:rFonts w:cs="Arial"/>
        </w:rPr>
        <w:t>dni od dnia podpisania niniejszej umowy</w:t>
      </w:r>
      <w:r w:rsidRPr="006C4F0A">
        <w:rPr>
          <w:rFonts w:cs="Arial"/>
        </w:rPr>
        <w:t>.</w:t>
      </w:r>
    </w:p>
    <w:p w14:paraId="43D3BE85" w14:textId="77777777" w:rsidR="00245D2B" w:rsidRPr="00244E9E" w:rsidRDefault="00245D2B" w:rsidP="00B40811">
      <w:pPr>
        <w:numPr>
          <w:ilvl w:val="0"/>
          <w:numId w:val="2"/>
        </w:numPr>
        <w:tabs>
          <w:tab w:val="clear" w:pos="720"/>
          <w:tab w:val="num" w:pos="360"/>
        </w:tabs>
        <w:spacing w:line="268" w:lineRule="exact"/>
        <w:ind w:left="284" w:hanging="284"/>
        <w:jc w:val="both"/>
        <w:rPr>
          <w:rFonts w:cs="Arial"/>
        </w:rPr>
      </w:pPr>
      <w:r w:rsidRPr="5E3D55AD">
        <w:rPr>
          <w:rFonts w:cs="Arial"/>
        </w:rPr>
        <w:t>Ekspert zobowiązuje się</w:t>
      </w:r>
      <w:r w:rsidRPr="5E3D55AD">
        <w:rPr>
          <w:rFonts w:cs="Arial"/>
          <w:b/>
          <w:bCs/>
        </w:rPr>
        <w:t xml:space="preserve"> </w:t>
      </w:r>
      <w:r w:rsidRPr="5E3D55AD">
        <w:rPr>
          <w:rFonts w:cs="Arial"/>
        </w:rPr>
        <w:t xml:space="preserve">do oceny </w:t>
      </w:r>
      <w:r w:rsidR="56BCB403" w:rsidRPr="5E3D55AD">
        <w:rPr>
          <w:rFonts w:cs="Arial"/>
        </w:rPr>
        <w:t xml:space="preserve">wniosku o dofinansowanie </w:t>
      </w:r>
      <w:r w:rsidRPr="5E3D55AD">
        <w:rPr>
          <w:rFonts w:cs="Arial"/>
        </w:rPr>
        <w:t>projektu w zakresie określonym w ust. 1 zgodnie z</w:t>
      </w:r>
      <w:r w:rsidR="0041390D">
        <w:rPr>
          <w:rFonts w:cs="Arial"/>
        </w:rPr>
        <w:t xml:space="preserve"> </w:t>
      </w:r>
      <w:r w:rsidRPr="5E3D55AD">
        <w:rPr>
          <w:rFonts w:cs="Arial"/>
        </w:rPr>
        <w:t>zasadami wdrażania</w:t>
      </w:r>
      <w:r w:rsidR="00AE53C2">
        <w:rPr>
          <w:rFonts w:cs="Arial"/>
        </w:rPr>
        <w:t xml:space="preserve"> Priorytetu ……., </w:t>
      </w:r>
      <w:r w:rsidRPr="5E3D55AD">
        <w:rPr>
          <w:rFonts w:cs="Arial"/>
        </w:rPr>
        <w:t xml:space="preserve"> </w:t>
      </w:r>
      <w:r w:rsidR="00AE53C2" w:rsidRPr="5E3D55AD">
        <w:rPr>
          <w:rFonts w:cs="Arial"/>
        </w:rPr>
        <w:t>Działani</w:t>
      </w:r>
      <w:r w:rsidR="00AE53C2">
        <w:rPr>
          <w:rFonts w:cs="Arial"/>
        </w:rPr>
        <w:t>e</w:t>
      </w:r>
      <w:r w:rsidR="00AE53C2" w:rsidRPr="5E3D55AD">
        <w:rPr>
          <w:rFonts w:cs="Arial"/>
        </w:rPr>
        <w:t xml:space="preserve"> </w:t>
      </w:r>
      <w:r w:rsidR="00447EE3" w:rsidRPr="5E3D55AD">
        <w:rPr>
          <w:rFonts w:cs="Arial"/>
        </w:rPr>
        <w:t>……………….</w:t>
      </w:r>
      <w:r w:rsidR="00F217F7" w:rsidRPr="5E3D55AD">
        <w:rPr>
          <w:rFonts w:cs="Arial"/>
        </w:rPr>
        <w:t>,</w:t>
      </w:r>
      <w:r w:rsidR="00AE53C2">
        <w:rPr>
          <w:rFonts w:cs="Arial"/>
        </w:rPr>
        <w:t xml:space="preserve"> Typ: …….</w:t>
      </w:r>
      <w:r w:rsidR="006A35A7" w:rsidRPr="5E3D55AD">
        <w:rPr>
          <w:rFonts w:cs="Arial"/>
        </w:rPr>
        <w:t xml:space="preserve"> </w:t>
      </w:r>
      <w:r w:rsidR="00447EE3" w:rsidRPr="5E3D55AD">
        <w:rPr>
          <w:rFonts w:cs="Arial"/>
        </w:rPr>
        <w:t>FE SL 2021-2027</w:t>
      </w:r>
      <w:r w:rsidRPr="5E3D55AD">
        <w:rPr>
          <w:rFonts w:cs="Arial"/>
        </w:rPr>
        <w:t xml:space="preserve"> opisanymi w szczególności w: </w:t>
      </w:r>
    </w:p>
    <w:p w14:paraId="2D40C3E4" w14:textId="77777777" w:rsidR="00245D2B" w:rsidRPr="00244E9E" w:rsidRDefault="00245D2B" w:rsidP="00B40811">
      <w:pPr>
        <w:numPr>
          <w:ilvl w:val="0"/>
          <w:numId w:val="3"/>
        </w:numPr>
        <w:spacing w:line="268" w:lineRule="exact"/>
        <w:jc w:val="both"/>
        <w:rPr>
          <w:rFonts w:cs="Arial"/>
        </w:rPr>
      </w:pPr>
      <w:r w:rsidRPr="00244E9E">
        <w:rPr>
          <w:rFonts w:cs="Arial"/>
        </w:rPr>
        <w:t xml:space="preserve">Ustawie z dnia </w:t>
      </w:r>
      <w:r w:rsidR="00447EE3" w:rsidRPr="00447EE3">
        <w:rPr>
          <w:rFonts w:cs="Arial"/>
        </w:rPr>
        <w:t>28 kwietnia 2022 r.</w:t>
      </w:r>
      <w:r w:rsidRPr="00244E9E">
        <w:rPr>
          <w:rFonts w:cs="Arial"/>
        </w:rPr>
        <w:t xml:space="preserve"> o zasadach realizacji </w:t>
      </w:r>
      <w:r w:rsidR="00447EE3" w:rsidRPr="00447EE3">
        <w:rPr>
          <w:rFonts w:cs="Arial"/>
        </w:rPr>
        <w:t>zadań finansowanych ze środków europejskich w perspektywie finansowej 2021-2027</w:t>
      </w:r>
      <w:r w:rsidRPr="00244E9E">
        <w:rPr>
          <w:rFonts w:cs="Arial"/>
        </w:rPr>
        <w:t xml:space="preserve"> (dalej: Ustawa); </w:t>
      </w:r>
    </w:p>
    <w:p w14:paraId="28A7D7EC" w14:textId="77777777" w:rsidR="00245D2B" w:rsidRPr="00244E9E" w:rsidRDefault="00245D2B" w:rsidP="00B40811">
      <w:pPr>
        <w:numPr>
          <w:ilvl w:val="0"/>
          <w:numId w:val="3"/>
        </w:numPr>
        <w:spacing w:line="268" w:lineRule="exact"/>
        <w:jc w:val="both"/>
        <w:rPr>
          <w:rFonts w:cs="Arial"/>
        </w:rPr>
      </w:pPr>
      <w:r w:rsidRPr="00244E9E">
        <w:rPr>
          <w:rFonts w:cs="Arial"/>
        </w:rPr>
        <w:t xml:space="preserve">Szczegółowym Opisie </w:t>
      </w:r>
      <w:r w:rsidR="00A10C1D" w:rsidRPr="00A10C1D">
        <w:rPr>
          <w:rFonts w:cs="Arial"/>
        </w:rPr>
        <w:t xml:space="preserve">Priorytetów </w:t>
      </w:r>
      <w:r w:rsidR="00907A6A">
        <w:rPr>
          <w:rFonts w:cs="Arial"/>
        </w:rPr>
        <w:t>FE SL 2021-2027</w:t>
      </w:r>
      <w:r w:rsidRPr="00244E9E">
        <w:rPr>
          <w:rFonts w:cs="Arial"/>
        </w:rPr>
        <w:t xml:space="preserve">, dostępnym na stronie </w:t>
      </w:r>
      <w:r w:rsidR="00A10C1D" w:rsidRPr="00A10C1D">
        <w:rPr>
          <w:rFonts w:cs="Arial"/>
        </w:rPr>
        <w:t>funduszeue.slaskie.pl</w:t>
      </w:r>
      <w:r w:rsidRPr="00244E9E">
        <w:rPr>
          <w:rFonts w:cs="Arial"/>
        </w:rPr>
        <w:t>;</w:t>
      </w:r>
    </w:p>
    <w:p w14:paraId="4A134742" w14:textId="77777777" w:rsidR="00366B28" w:rsidRDefault="002A37A6" w:rsidP="00DA14D8">
      <w:pPr>
        <w:numPr>
          <w:ilvl w:val="0"/>
          <w:numId w:val="3"/>
        </w:numPr>
        <w:spacing w:line="268" w:lineRule="exact"/>
        <w:jc w:val="both"/>
        <w:rPr>
          <w:rFonts w:cs="Arial"/>
        </w:rPr>
      </w:pPr>
      <w:r>
        <w:rPr>
          <w:rFonts w:cs="Arial"/>
        </w:rPr>
        <w:t xml:space="preserve">Regulaminie </w:t>
      </w:r>
      <w:r w:rsidR="00542033">
        <w:rPr>
          <w:rFonts w:cs="Arial"/>
        </w:rPr>
        <w:t xml:space="preserve">wyboru projektów </w:t>
      </w:r>
      <w:r>
        <w:rPr>
          <w:rFonts w:cs="Arial"/>
        </w:rPr>
        <w:t>danego konkursu</w:t>
      </w:r>
      <w:r w:rsidR="00CF5855">
        <w:rPr>
          <w:rFonts w:cs="Arial"/>
        </w:rPr>
        <w:t xml:space="preserve"> oraz Kryteriach wyboru projektów (stanowiących załącznik do Regulaminu)</w:t>
      </w:r>
      <w:r w:rsidR="00366B28">
        <w:rPr>
          <w:rFonts w:cs="Arial"/>
        </w:rPr>
        <w:t>;</w:t>
      </w:r>
    </w:p>
    <w:p w14:paraId="60A1969A" w14:textId="77777777" w:rsidR="00245D2B" w:rsidRPr="00244E9E" w:rsidRDefault="00366B28" w:rsidP="00366B28">
      <w:pPr>
        <w:numPr>
          <w:ilvl w:val="0"/>
          <w:numId w:val="3"/>
        </w:numPr>
        <w:spacing w:line="268" w:lineRule="exact"/>
        <w:jc w:val="both"/>
        <w:rPr>
          <w:rFonts w:cs="Arial"/>
        </w:rPr>
      </w:pPr>
      <w:r w:rsidRPr="00366B28">
        <w:rPr>
          <w:rFonts w:cs="Arial"/>
        </w:rPr>
        <w:t>dokumentach, wymienionych w regulaminach wyboru projektów, w ramach których dokonywana jest ocena, oraz wszelkich innych niezbędnych do prawidłowego przeprowadzenia oceny wniosku, przekazanych przez Z</w:t>
      </w:r>
      <w:r>
        <w:rPr>
          <w:rFonts w:cs="Arial"/>
        </w:rPr>
        <w:t>leceniodawcę.</w:t>
      </w:r>
    </w:p>
    <w:p w14:paraId="321B73CE" w14:textId="77777777" w:rsidR="00245D2B" w:rsidRPr="00244E9E" w:rsidRDefault="00245D2B" w:rsidP="00B40811">
      <w:pPr>
        <w:numPr>
          <w:ilvl w:val="0"/>
          <w:numId w:val="2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cs="Arial"/>
        </w:rPr>
      </w:pPr>
      <w:r w:rsidRPr="00244E9E">
        <w:rPr>
          <w:rFonts w:cs="Arial"/>
        </w:rPr>
        <w:t>Ekspert zobowiązuje się dokonać oceny profesjonalnie, rzetelnie</w:t>
      </w:r>
      <w:r w:rsidR="000A5637">
        <w:rPr>
          <w:rStyle w:val="Odwoanieprzypisudolnego"/>
        </w:rPr>
        <w:footnoteReference w:id="3"/>
      </w:r>
      <w:r w:rsidRPr="00244E9E">
        <w:rPr>
          <w:rFonts w:cs="Arial"/>
        </w:rPr>
        <w:t>, z należytą starannością i swoją najlepszą wiedzą w dziedzinie, której dotyczy ta ocena.</w:t>
      </w:r>
      <w:r w:rsidR="000A5637">
        <w:rPr>
          <w:rFonts w:cs="Arial"/>
        </w:rPr>
        <w:t xml:space="preserve"> </w:t>
      </w:r>
    </w:p>
    <w:p w14:paraId="623661DA" w14:textId="77777777" w:rsidR="00245D2B" w:rsidRDefault="00245D2B" w:rsidP="00B40811">
      <w:pPr>
        <w:numPr>
          <w:ilvl w:val="0"/>
          <w:numId w:val="2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cs="Arial"/>
        </w:rPr>
      </w:pPr>
      <w:r w:rsidRPr="4D106AA3">
        <w:rPr>
          <w:rFonts w:cs="Arial"/>
        </w:rPr>
        <w:t>Ekspert zobowiązuje się dopełnić wszystkich formalności związanych z dokonywaną oceną oraz wynikających z niniejszej umowy w terminie</w:t>
      </w:r>
      <w:r w:rsidR="00F217F7" w:rsidRPr="4D106AA3">
        <w:rPr>
          <w:rFonts w:cs="Arial"/>
        </w:rPr>
        <w:t xml:space="preserve"> </w:t>
      </w:r>
      <w:r w:rsidRPr="4D106AA3">
        <w:rPr>
          <w:rFonts w:cs="Arial"/>
        </w:rPr>
        <w:t>wyznaczonym w umowie.</w:t>
      </w:r>
    </w:p>
    <w:p w14:paraId="5B54D4FD" w14:textId="77777777" w:rsidR="001A44FF" w:rsidRPr="00165A64" w:rsidRDefault="001A44FF" w:rsidP="00416F46">
      <w:pPr>
        <w:numPr>
          <w:ilvl w:val="0"/>
          <w:numId w:val="2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cs="Arial"/>
        </w:rPr>
      </w:pPr>
      <w:r w:rsidRPr="00244E9E">
        <w:rPr>
          <w:rFonts w:cs="Arial"/>
        </w:rPr>
        <w:t>Ekspert zobowiązuje się</w:t>
      </w:r>
      <w:r>
        <w:rPr>
          <w:rFonts w:cs="Arial"/>
        </w:rPr>
        <w:t xml:space="preserve"> do </w:t>
      </w:r>
      <w:r w:rsidRPr="001A44FF">
        <w:rPr>
          <w:rFonts w:cs="Arial"/>
        </w:rPr>
        <w:t>informowania Z</w:t>
      </w:r>
      <w:r w:rsidR="006C4F0A">
        <w:rPr>
          <w:rFonts w:cs="Arial"/>
        </w:rPr>
        <w:t>leceniodawcy</w:t>
      </w:r>
      <w:r w:rsidRPr="001A44FF">
        <w:rPr>
          <w:rFonts w:cs="Arial"/>
        </w:rPr>
        <w:t xml:space="preserve"> o wszelkich czynnikach mogących negatywnie wpłynąć na realizację umowy, w szczególności na </w:t>
      </w:r>
      <w:r w:rsidR="00165A64">
        <w:rPr>
          <w:rFonts w:cs="Arial"/>
        </w:rPr>
        <w:t xml:space="preserve">jej </w:t>
      </w:r>
      <w:r w:rsidRPr="001A44FF">
        <w:rPr>
          <w:rFonts w:cs="Arial"/>
        </w:rPr>
        <w:t>terminową bądź prawidłową realizację, niezwłocznie po ich wystąpieniu</w:t>
      </w:r>
      <w:r w:rsidR="00165A64">
        <w:rPr>
          <w:rFonts w:cs="Arial"/>
        </w:rPr>
        <w:t>.</w:t>
      </w:r>
    </w:p>
    <w:p w14:paraId="607BE438" w14:textId="77777777" w:rsidR="00245D2B" w:rsidRPr="00244E9E" w:rsidRDefault="00245D2B" w:rsidP="00B40811">
      <w:pPr>
        <w:numPr>
          <w:ilvl w:val="0"/>
          <w:numId w:val="2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cs="Arial"/>
        </w:rPr>
      </w:pPr>
      <w:r w:rsidRPr="00244E9E">
        <w:rPr>
          <w:rFonts w:cs="Arial"/>
        </w:rPr>
        <w:t>Ekspert ponosi pełną odpowiedzialność za dokonaną ocenę projektu.</w:t>
      </w:r>
    </w:p>
    <w:p w14:paraId="0BEF3148" w14:textId="77777777" w:rsidR="007416D7" w:rsidRDefault="007416D7" w:rsidP="00B40811">
      <w:pPr>
        <w:spacing w:line="268" w:lineRule="exact"/>
        <w:jc w:val="center"/>
        <w:rPr>
          <w:rFonts w:cs="Arial"/>
          <w:b/>
        </w:rPr>
      </w:pPr>
    </w:p>
    <w:p w14:paraId="72425113" w14:textId="77777777" w:rsidR="00245D2B" w:rsidRDefault="00245D2B" w:rsidP="00B40811">
      <w:pPr>
        <w:spacing w:line="268" w:lineRule="exact"/>
        <w:jc w:val="center"/>
        <w:rPr>
          <w:rFonts w:cs="Arial"/>
          <w:b/>
        </w:rPr>
      </w:pPr>
      <w:r w:rsidRPr="00244E9E">
        <w:rPr>
          <w:rFonts w:cs="Arial"/>
          <w:b/>
        </w:rPr>
        <w:t xml:space="preserve">§ </w:t>
      </w:r>
      <w:r w:rsidR="0008030A" w:rsidRPr="00244E9E">
        <w:rPr>
          <w:rFonts w:cs="Arial"/>
          <w:b/>
        </w:rPr>
        <w:t>2</w:t>
      </w:r>
    </w:p>
    <w:p w14:paraId="752D2F66" w14:textId="77777777" w:rsidR="00BD4344" w:rsidRPr="00244E9E" w:rsidRDefault="00BD4344" w:rsidP="00B40811">
      <w:pPr>
        <w:spacing w:line="268" w:lineRule="exact"/>
        <w:jc w:val="center"/>
        <w:rPr>
          <w:rFonts w:cs="Arial"/>
          <w:b/>
        </w:rPr>
      </w:pPr>
    </w:p>
    <w:p w14:paraId="618052AA" w14:textId="77777777" w:rsidR="000A5637" w:rsidRDefault="00245D2B" w:rsidP="00B40811">
      <w:pPr>
        <w:numPr>
          <w:ilvl w:val="0"/>
          <w:numId w:val="7"/>
        </w:numPr>
        <w:tabs>
          <w:tab w:val="clear" w:pos="720"/>
          <w:tab w:val="num" w:pos="360"/>
        </w:tabs>
        <w:spacing w:line="268" w:lineRule="exact"/>
        <w:ind w:left="360"/>
        <w:jc w:val="both"/>
        <w:rPr>
          <w:rFonts w:cs="Arial"/>
        </w:rPr>
      </w:pPr>
      <w:r w:rsidRPr="00244E9E">
        <w:rPr>
          <w:rFonts w:cs="Arial"/>
        </w:rPr>
        <w:t xml:space="preserve">Ekspert oświadcza, iż zapoznał się z dokumentami wymienionymi w § </w:t>
      </w:r>
      <w:r w:rsidR="0008030A" w:rsidRPr="00244E9E">
        <w:rPr>
          <w:rFonts w:cs="Arial"/>
        </w:rPr>
        <w:t>1</w:t>
      </w:r>
      <w:r w:rsidRPr="00244E9E">
        <w:rPr>
          <w:rFonts w:cs="Arial"/>
        </w:rPr>
        <w:t xml:space="preserve"> ust. 2.</w:t>
      </w:r>
    </w:p>
    <w:p w14:paraId="12F03248" w14:textId="77777777" w:rsidR="00664323" w:rsidRPr="00664323" w:rsidRDefault="00664323" w:rsidP="00E60413">
      <w:pPr>
        <w:numPr>
          <w:ilvl w:val="0"/>
          <w:numId w:val="7"/>
        </w:numPr>
        <w:tabs>
          <w:tab w:val="clear" w:pos="720"/>
          <w:tab w:val="num" w:pos="360"/>
        </w:tabs>
        <w:spacing w:line="268" w:lineRule="exact"/>
        <w:ind w:left="360"/>
        <w:jc w:val="both"/>
        <w:rPr>
          <w:rFonts w:cs="Arial"/>
        </w:rPr>
      </w:pPr>
      <w:r>
        <w:rPr>
          <w:rFonts w:cs="Arial"/>
        </w:rPr>
        <w:t>Ekspert gwarantuje, że p</w:t>
      </w:r>
      <w:r w:rsidRPr="00664323">
        <w:rPr>
          <w:rFonts w:cs="Arial"/>
        </w:rPr>
        <w:t>rzedmiot umowy będzie należytej jakości, wolny od wad oraz spełniać będzie wszelkie wymogi określone w umowie.</w:t>
      </w:r>
    </w:p>
    <w:p w14:paraId="23C5A490" w14:textId="77777777" w:rsidR="000A5637" w:rsidRPr="0080746A" w:rsidRDefault="000A5637" w:rsidP="00B40811">
      <w:pPr>
        <w:numPr>
          <w:ilvl w:val="0"/>
          <w:numId w:val="7"/>
        </w:numPr>
        <w:tabs>
          <w:tab w:val="clear" w:pos="720"/>
          <w:tab w:val="num" w:pos="360"/>
        </w:tabs>
        <w:spacing w:line="268" w:lineRule="exact"/>
        <w:ind w:left="360"/>
        <w:jc w:val="both"/>
        <w:rPr>
          <w:rFonts w:cs="Arial"/>
        </w:rPr>
      </w:pPr>
      <w:r w:rsidRPr="000A5637">
        <w:rPr>
          <w:rFonts w:cs="Arial"/>
        </w:rPr>
        <w:t>Ekspert oświadcza, że zapoznał się z przepisami o ochronie danych osobowych, w</w:t>
      </w:r>
      <w:r w:rsidR="00790C5B">
        <w:rPr>
          <w:rFonts w:cs="Arial"/>
        </w:rPr>
        <w:t> </w:t>
      </w:r>
      <w:r w:rsidRPr="000A5637">
        <w:rPr>
          <w:rFonts w:cs="Arial"/>
        </w:rPr>
        <w:t>szczególności z Rozporządzeniem Parlament</w:t>
      </w:r>
      <w:r w:rsidRPr="0080746A">
        <w:rPr>
          <w:rFonts w:cs="Arial"/>
        </w:rPr>
        <w:t>u Europejskiego i Rady (UE) 2016/679 z dnia 27 kwietnia 2016</w:t>
      </w:r>
      <w:r w:rsidRPr="008D196F">
        <w:rPr>
          <w:rFonts w:cs="Arial"/>
        </w:rPr>
        <w:t xml:space="preserve"> r. w sprawie ochrony osób fizycznych w związku z przetwarzaniem danych osobowych i w sprawie swobodnego przepływu takich danych oraz uchylenia dyrektywy 95/46/WE (dalej określanej jako ogólne rozporządzenie o ochronie danych lub RODO) i</w:t>
      </w:r>
      <w:r w:rsidR="00790C5B">
        <w:rPr>
          <w:rFonts w:cs="Arial"/>
        </w:rPr>
        <w:t> </w:t>
      </w:r>
      <w:r w:rsidRPr="008D196F">
        <w:rPr>
          <w:rFonts w:cs="Arial"/>
        </w:rPr>
        <w:t>zobowiązuje się do ich stosowania w związku z niniejszą umową.</w:t>
      </w:r>
    </w:p>
    <w:p w14:paraId="7046E8D3" w14:textId="77777777" w:rsidR="0088080D" w:rsidRDefault="00245D2B" w:rsidP="0027555E">
      <w:pPr>
        <w:numPr>
          <w:ilvl w:val="0"/>
          <w:numId w:val="7"/>
        </w:numPr>
        <w:tabs>
          <w:tab w:val="clear" w:pos="720"/>
          <w:tab w:val="num" w:pos="360"/>
        </w:tabs>
        <w:spacing w:line="268" w:lineRule="exact"/>
        <w:ind w:left="360"/>
        <w:jc w:val="both"/>
        <w:rPr>
          <w:rFonts w:cs="Arial"/>
        </w:rPr>
      </w:pPr>
      <w:r w:rsidRPr="0088080D">
        <w:rPr>
          <w:rFonts w:cs="Arial"/>
        </w:rPr>
        <w:t>Ekspert oświadcza, iż spełnia wymagania</w:t>
      </w:r>
      <w:r w:rsidR="0088080D" w:rsidRPr="0088080D">
        <w:rPr>
          <w:rFonts w:cs="Arial"/>
        </w:rPr>
        <w:t>,</w:t>
      </w:r>
      <w:r w:rsidRPr="0088080D">
        <w:rPr>
          <w:rFonts w:cs="Arial"/>
        </w:rPr>
        <w:t xml:space="preserve"> </w:t>
      </w:r>
      <w:r w:rsidR="0088080D" w:rsidRPr="0088080D">
        <w:rPr>
          <w:rFonts w:cs="Arial"/>
        </w:rPr>
        <w:t>o których mowa w art. 81 ust. 3 pkt 1-3 oraz pkt 4 Ustawy</w:t>
      </w:r>
      <w:r w:rsidRPr="0088080D">
        <w:rPr>
          <w:rFonts w:cs="Arial"/>
        </w:rPr>
        <w:t>.</w:t>
      </w:r>
      <w:r w:rsidR="0088080D">
        <w:rPr>
          <w:rFonts w:cs="Arial"/>
        </w:rPr>
        <w:t xml:space="preserve"> </w:t>
      </w:r>
    </w:p>
    <w:p w14:paraId="6B5ECF8D" w14:textId="77777777" w:rsidR="00245D2B" w:rsidRPr="0088080D" w:rsidRDefault="000A5637" w:rsidP="0027555E">
      <w:pPr>
        <w:numPr>
          <w:ilvl w:val="0"/>
          <w:numId w:val="7"/>
        </w:numPr>
        <w:tabs>
          <w:tab w:val="clear" w:pos="720"/>
          <w:tab w:val="num" w:pos="360"/>
        </w:tabs>
        <w:spacing w:line="268" w:lineRule="exact"/>
        <w:ind w:left="360"/>
        <w:jc w:val="both"/>
        <w:rPr>
          <w:rFonts w:cs="Arial"/>
        </w:rPr>
      </w:pPr>
      <w:r w:rsidRPr="0088080D">
        <w:rPr>
          <w:rFonts w:cs="Arial"/>
        </w:rPr>
        <w:t xml:space="preserve">Ekspert zobowiązany jest do wzięcia udziału </w:t>
      </w:r>
      <w:r w:rsidR="00245D2B" w:rsidRPr="0088080D">
        <w:rPr>
          <w:rFonts w:cs="Arial"/>
        </w:rPr>
        <w:t xml:space="preserve">w badaniach ewaluacyjnych/ analizach/ ekspertyzach przeprowadzanych na potrzeby </w:t>
      </w:r>
      <w:r w:rsidR="002D57E9" w:rsidRPr="0088080D">
        <w:rPr>
          <w:rFonts w:cs="Arial"/>
        </w:rPr>
        <w:t>FE SL</w:t>
      </w:r>
      <w:r w:rsidR="009D579C" w:rsidRPr="0088080D">
        <w:rPr>
          <w:rFonts w:cs="Arial"/>
        </w:rPr>
        <w:t xml:space="preserve"> 2021-2027</w:t>
      </w:r>
      <w:r w:rsidR="00245D2B" w:rsidRPr="0088080D">
        <w:rPr>
          <w:rFonts w:cs="Arial"/>
        </w:rPr>
        <w:t>.</w:t>
      </w:r>
    </w:p>
    <w:p w14:paraId="2F4D3974" w14:textId="77777777" w:rsidR="00E96A51" w:rsidRDefault="00E96A51" w:rsidP="007416D7">
      <w:pPr>
        <w:pStyle w:val="Tekstpodstawowy"/>
        <w:spacing w:line="268" w:lineRule="exact"/>
        <w:jc w:val="center"/>
        <w:rPr>
          <w:rFonts w:ascii="Arial" w:hAnsi="Arial" w:cs="Arial"/>
          <w:b/>
          <w:sz w:val="21"/>
          <w:szCs w:val="21"/>
        </w:rPr>
      </w:pPr>
    </w:p>
    <w:p w14:paraId="40A1D9E7" w14:textId="77777777" w:rsidR="003A13C2" w:rsidRDefault="003A13C2" w:rsidP="007416D7">
      <w:pPr>
        <w:pStyle w:val="Tekstpodstawowy"/>
        <w:spacing w:line="268" w:lineRule="exact"/>
        <w:jc w:val="center"/>
        <w:rPr>
          <w:rFonts w:ascii="Arial" w:hAnsi="Arial" w:cs="Arial"/>
          <w:b/>
          <w:sz w:val="21"/>
          <w:szCs w:val="21"/>
        </w:rPr>
      </w:pPr>
    </w:p>
    <w:p w14:paraId="1C3146B1" w14:textId="77777777" w:rsidR="007416D7" w:rsidRDefault="007416D7" w:rsidP="007416D7">
      <w:pPr>
        <w:pStyle w:val="Tekstpodstawowy"/>
        <w:spacing w:line="268" w:lineRule="exact"/>
        <w:jc w:val="center"/>
        <w:rPr>
          <w:rFonts w:ascii="Arial" w:hAnsi="Arial" w:cs="Arial"/>
          <w:b/>
          <w:sz w:val="21"/>
          <w:szCs w:val="21"/>
        </w:rPr>
      </w:pPr>
      <w:r w:rsidRPr="00244E9E">
        <w:rPr>
          <w:rFonts w:ascii="Arial" w:hAnsi="Arial" w:cs="Arial"/>
          <w:b/>
          <w:sz w:val="21"/>
          <w:szCs w:val="21"/>
        </w:rPr>
        <w:lastRenderedPageBreak/>
        <w:t xml:space="preserve">§ </w:t>
      </w:r>
      <w:r>
        <w:rPr>
          <w:rFonts w:ascii="Arial" w:hAnsi="Arial" w:cs="Arial"/>
          <w:b/>
          <w:sz w:val="21"/>
          <w:szCs w:val="21"/>
        </w:rPr>
        <w:t>3</w:t>
      </w:r>
    </w:p>
    <w:p w14:paraId="2971AAA0" w14:textId="77777777" w:rsidR="007416D7" w:rsidRPr="00244E9E" w:rsidRDefault="007416D7" w:rsidP="007416D7">
      <w:pPr>
        <w:pStyle w:val="Tekstpodstawowy"/>
        <w:spacing w:line="268" w:lineRule="exact"/>
        <w:jc w:val="center"/>
        <w:rPr>
          <w:rFonts w:ascii="Arial" w:hAnsi="Arial" w:cs="Arial"/>
          <w:b/>
          <w:sz w:val="21"/>
          <w:szCs w:val="21"/>
        </w:rPr>
      </w:pPr>
    </w:p>
    <w:p w14:paraId="08AB8A0E" w14:textId="7842DA2B" w:rsidR="007416D7" w:rsidRPr="005C6A39" w:rsidRDefault="007416D7" w:rsidP="007416D7">
      <w:pPr>
        <w:numPr>
          <w:ilvl w:val="0"/>
          <w:numId w:val="9"/>
        </w:numPr>
        <w:tabs>
          <w:tab w:val="clear" w:pos="720"/>
          <w:tab w:val="num" w:pos="360"/>
        </w:tabs>
        <w:spacing w:line="268" w:lineRule="exact"/>
        <w:ind w:left="360"/>
        <w:jc w:val="both"/>
        <w:rPr>
          <w:rFonts w:cs="Arial"/>
        </w:rPr>
      </w:pPr>
      <w:r w:rsidRPr="5E3D55AD">
        <w:rPr>
          <w:rFonts w:cs="Arial"/>
        </w:rPr>
        <w:t xml:space="preserve">Ekspert za dokonanie oceny </w:t>
      </w:r>
      <w:r w:rsidR="00846F09" w:rsidRPr="001F40D4">
        <w:rPr>
          <w:rFonts w:cs="Arial"/>
        </w:rPr>
        <w:t xml:space="preserve">wniosku o dofinansowanie </w:t>
      </w:r>
      <w:r w:rsidR="00846F09" w:rsidRPr="1EEBF0C6">
        <w:rPr>
          <w:rFonts w:cs="Arial"/>
        </w:rPr>
        <w:t>projektu</w:t>
      </w:r>
      <w:r w:rsidR="00846F09" w:rsidRPr="5E3D55AD" w:rsidDel="00846F09">
        <w:rPr>
          <w:rFonts w:cs="Arial"/>
        </w:rPr>
        <w:t xml:space="preserve"> </w:t>
      </w:r>
      <w:r w:rsidRPr="5E3D55AD">
        <w:rPr>
          <w:rFonts w:cs="Arial"/>
        </w:rPr>
        <w:t>otrzyma wynagrodzenie w</w:t>
      </w:r>
      <w:r w:rsidR="00B469AC">
        <w:rPr>
          <w:rFonts w:cs="Arial"/>
        </w:rPr>
        <w:t> </w:t>
      </w:r>
      <w:r w:rsidRPr="5E3D55AD">
        <w:rPr>
          <w:rFonts w:cs="Arial"/>
        </w:rPr>
        <w:t>kwocie nie większej niż 500,00 zł brutto (słownie: pięćset złotych 0/100):</w:t>
      </w:r>
    </w:p>
    <w:p w14:paraId="37DBEAF7" w14:textId="77777777" w:rsidR="007416D7" w:rsidRPr="00354961" w:rsidRDefault="007416D7" w:rsidP="00354961">
      <w:pPr>
        <w:pStyle w:val="Akapitzlist"/>
        <w:numPr>
          <w:ilvl w:val="0"/>
          <w:numId w:val="23"/>
        </w:numPr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354961">
        <w:rPr>
          <w:rFonts w:ascii="Arial" w:hAnsi="Arial" w:cs="Arial"/>
          <w:sz w:val="21"/>
          <w:szCs w:val="21"/>
        </w:rPr>
        <w:t>wniosku nr …..,</w:t>
      </w:r>
    </w:p>
    <w:p w14:paraId="0AD1E232" w14:textId="77777777" w:rsidR="00846F09" w:rsidRPr="00354961" w:rsidRDefault="00846F09" w:rsidP="00354961">
      <w:pPr>
        <w:pStyle w:val="Akapitzlist"/>
        <w:numPr>
          <w:ilvl w:val="0"/>
          <w:numId w:val="23"/>
        </w:numPr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354961">
        <w:rPr>
          <w:rFonts w:ascii="Arial" w:hAnsi="Arial" w:cs="Arial"/>
          <w:sz w:val="21"/>
          <w:szCs w:val="21"/>
        </w:rPr>
        <w:t>wniosku nr …..,</w:t>
      </w:r>
    </w:p>
    <w:p w14:paraId="30DF5130" w14:textId="77777777" w:rsidR="00846F09" w:rsidRPr="00354961" w:rsidRDefault="00846F09" w:rsidP="00354961">
      <w:pPr>
        <w:pStyle w:val="Akapitzlist"/>
        <w:numPr>
          <w:ilvl w:val="0"/>
          <w:numId w:val="23"/>
        </w:numPr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354961">
        <w:rPr>
          <w:rFonts w:ascii="Arial" w:hAnsi="Arial" w:cs="Arial"/>
          <w:sz w:val="21"/>
          <w:szCs w:val="21"/>
        </w:rPr>
        <w:t>wniosku nr …..,</w:t>
      </w:r>
    </w:p>
    <w:p w14:paraId="023A5AAF" w14:textId="77777777" w:rsidR="007416D7" w:rsidRPr="00244E9E" w:rsidRDefault="007416D7" w:rsidP="007416D7">
      <w:pPr>
        <w:spacing w:line="268" w:lineRule="exact"/>
        <w:ind w:left="360"/>
        <w:jc w:val="both"/>
        <w:rPr>
          <w:rFonts w:cs="Arial"/>
          <w:b/>
        </w:rPr>
      </w:pPr>
      <w:r w:rsidRPr="00244E9E">
        <w:rPr>
          <w:rFonts w:cs="Arial"/>
        </w:rPr>
        <w:t xml:space="preserve">zgodnie ze stawkami wynagrodzenia ekspertów przyjętymi stosowną uchwałą Zarządu Województwa Śląskiego. </w:t>
      </w:r>
    </w:p>
    <w:p w14:paraId="13B5A08D" w14:textId="77777777" w:rsidR="007416D7" w:rsidRPr="00244E9E" w:rsidRDefault="007416D7" w:rsidP="007416D7">
      <w:pPr>
        <w:numPr>
          <w:ilvl w:val="0"/>
          <w:numId w:val="9"/>
        </w:numPr>
        <w:tabs>
          <w:tab w:val="clear" w:pos="720"/>
          <w:tab w:val="num" w:pos="360"/>
        </w:tabs>
        <w:spacing w:line="268" w:lineRule="exact"/>
        <w:ind w:left="360"/>
        <w:jc w:val="both"/>
        <w:rPr>
          <w:rFonts w:cs="Arial"/>
        </w:rPr>
      </w:pPr>
      <w:r w:rsidRPr="00244E9E">
        <w:rPr>
          <w:rFonts w:cs="Arial"/>
        </w:rPr>
        <w:t>Zgodnie z obowiązującymi przepisami, od kwoty wynagrodzenia potrącony zostanie podatek dochodowy.</w:t>
      </w:r>
    </w:p>
    <w:p w14:paraId="39DD04D0" w14:textId="77777777" w:rsidR="007416D7" w:rsidRPr="00244E9E" w:rsidRDefault="00CF562D" w:rsidP="007416D7">
      <w:pPr>
        <w:numPr>
          <w:ilvl w:val="0"/>
          <w:numId w:val="9"/>
        </w:numPr>
        <w:tabs>
          <w:tab w:val="clear" w:pos="720"/>
          <w:tab w:val="num" w:pos="360"/>
        </w:tabs>
        <w:spacing w:line="268" w:lineRule="exact"/>
        <w:ind w:left="360"/>
        <w:jc w:val="both"/>
        <w:rPr>
          <w:rFonts w:cs="Arial"/>
        </w:rPr>
      </w:pPr>
      <w:r>
        <w:rPr>
          <w:rFonts w:cs="Arial"/>
        </w:rPr>
        <w:t>Zleceniodawca</w:t>
      </w:r>
      <w:r w:rsidRPr="00244E9E">
        <w:rPr>
          <w:rFonts w:cs="Arial"/>
        </w:rPr>
        <w:t xml:space="preserve"> </w:t>
      </w:r>
      <w:r w:rsidR="007416D7" w:rsidRPr="00244E9E">
        <w:rPr>
          <w:rFonts w:cs="Arial"/>
        </w:rPr>
        <w:t xml:space="preserve">zastrzega sobie prawo do weryfikacji danych, będących podstawą do naliczenia wysokości wynagrodzenia, zawartych w rachunku. </w:t>
      </w:r>
    </w:p>
    <w:p w14:paraId="6F0E63E5" w14:textId="77777777" w:rsidR="007416D7" w:rsidRPr="00244E9E" w:rsidRDefault="00CF562D" w:rsidP="4D106AA3">
      <w:pPr>
        <w:pStyle w:val="Akapitzlis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68" w:lineRule="exact"/>
        <w:ind w:right="-1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Zleceniodawca</w:t>
      </w:r>
      <w:r w:rsidRPr="5335B8A7">
        <w:rPr>
          <w:rFonts w:ascii="Arial" w:hAnsi="Arial" w:cs="Arial"/>
          <w:sz w:val="21"/>
          <w:szCs w:val="21"/>
        </w:rPr>
        <w:t xml:space="preserve"> </w:t>
      </w:r>
      <w:r w:rsidR="007416D7" w:rsidRPr="5335B8A7">
        <w:rPr>
          <w:rFonts w:ascii="Arial" w:hAnsi="Arial" w:cs="Arial"/>
          <w:sz w:val="21"/>
          <w:szCs w:val="21"/>
        </w:rPr>
        <w:t xml:space="preserve">wypłaci Ekspertowi wynagrodzenie na podstawie rachunku, wystawionego po sporządzeniu protokołu „bez zastrzeżeń” przygotowanego po zakończeniu prac, wyszczególnionych w </w:t>
      </w:r>
      <w:r w:rsidR="007416D7" w:rsidRPr="00844EB5">
        <w:rPr>
          <w:rFonts w:ascii="Arial" w:hAnsi="Arial" w:cs="Arial"/>
          <w:sz w:val="21"/>
          <w:szCs w:val="21"/>
        </w:rPr>
        <w:t>§ 1</w:t>
      </w:r>
      <w:r w:rsidR="007416D7" w:rsidRPr="5335B8A7">
        <w:rPr>
          <w:rFonts w:ascii="Arial" w:hAnsi="Arial" w:cs="Arial"/>
          <w:sz w:val="21"/>
          <w:szCs w:val="21"/>
        </w:rPr>
        <w:t>.</w:t>
      </w:r>
    </w:p>
    <w:p w14:paraId="161B3B36" w14:textId="77777777" w:rsidR="007416D7" w:rsidRDefault="007416D7" w:rsidP="007416D7">
      <w:pPr>
        <w:pStyle w:val="Akapitzlist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68" w:lineRule="exact"/>
        <w:ind w:right="-108"/>
        <w:contextualSpacing w:val="0"/>
        <w:jc w:val="both"/>
        <w:rPr>
          <w:rFonts w:ascii="Arial" w:hAnsi="Arial" w:cs="Arial"/>
          <w:sz w:val="21"/>
          <w:szCs w:val="21"/>
        </w:rPr>
      </w:pPr>
      <w:r w:rsidRPr="00244E9E">
        <w:rPr>
          <w:rFonts w:ascii="Arial" w:hAnsi="Arial" w:cs="Arial"/>
          <w:sz w:val="21"/>
          <w:szCs w:val="21"/>
        </w:rPr>
        <w:t xml:space="preserve">Rachunek powinien być wystawiony na: Urząd Marszałkowski Województwa Śląskiego, </w:t>
      </w:r>
    </w:p>
    <w:p w14:paraId="2DBB3333" w14:textId="77777777" w:rsidR="007416D7" w:rsidRPr="00244E9E" w:rsidRDefault="007416D7" w:rsidP="007416D7">
      <w:pPr>
        <w:pStyle w:val="Akapitzlist"/>
        <w:widowControl w:val="0"/>
        <w:overflowPunct w:val="0"/>
        <w:autoSpaceDE w:val="0"/>
        <w:autoSpaceDN w:val="0"/>
        <w:adjustRightInd w:val="0"/>
        <w:spacing w:line="268" w:lineRule="exact"/>
        <w:ind w:left="360" w:right="-108"/>
        <w:contextualSpacing w:val="0"/>
        <w:jc w:val="both"/>
        <w:rPr>
          <w:rFonts w:ascii="Arial" w:hAnsi="Arial" w:cs="Arial"/>
          <w:sz w:val="21"/>
          <w:szCs w:val="21"/>
        </w:rPr>
      </w:pPr>
      <w:r w:rsidRPr="00244E9E">
        <w:rPr>
          <w:rFonts w:ascii="Arial" w:hAnsi="Arial" w:cs="Arial"/>
          <w:sz w:val="21"/>
          <w:szCs w:val="21"/>
        </w:rPr>
        <w:t xml:space="preserve">40-037 Katowice, ul. Ligonia 46, NIP: </w:t>
      </w:r>
      <w:r w:rsidRPr="005C6A39">
        <w:rPr>
          <w:rFonts w:ascii="Arial" w:hAnsi="Arial" w:cs="Arial"/>
          <w:sz w:val="21"/>
          <w:szCs w:val="21"/>
        </w:rPr>
        <w:t>954-226-07-13</w:t>
      </w:r>
      <w:r w:rsidRPr="00244E9E">
        <w:rPr>
          <w:rFonts w:ascii="Arial" w:hAnsi="Arial" w:cs="Arial"/>
          <w:sz w:val="21"/>
          <w:szCs w:val="21"/>
        </w:rPr>
        <w:t>.</w:t>
      </w:r>
    </w:p>
    <w:p w14:paraId="01A8084B" w14:textId="77777777" w:rsidR="007416D7" w:rsidRPr="00244E9E" w:rsidRDefault="00CF562D" w:rsidP="007416D7">
      <w:pPr>
        <w:pStyle w:val="Akapitzlist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68" w:lineRule="exact"/>
        <w:ind w:right="-110"/>
        <w:contextualSpacing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Zleceniodawca</w:t>
      </w:r>
      <w:r w:rsidR="007416D7" w:rsidRPr="00244E9E">
        <w:rPr>
          <w:rFonts w:ascii="Arial" w:hAnsi="Arial" w:cs="Arial"/>
          <w:sz w:val="21"/>
          <w:szCs w:val="21"/>
        </w:rPr>
        <w:t xml:space="preserve"> przekaże wynagrodzenie przelewem na rachunek bankowy, wskazany przez Eksperta.</w:t>
      </w:r>
      <w:r w:rsidR="007416D7">
        <w:rPr>
          <w:rFonts w:ascii="Arial" w:hAnsi="Arial" w:cs="Arial"/>
          <w:sz w:val="21"/>
          <w:szCs w:val="21"/>
        </w:rPr>
        <w:t xml:space="preserve"> </w:t>
      </w:r>
    </w:p>
    <w:p w14:paraId="2652D3C7" w14:textId="77777777" w:rsidR="007416D7" w:rsidRPr="00244E9E" w:rsidRDefault="007416D7" w:rsidP="007416D7">
      <w:pPr>
        <w:pStyle w:val="Akapitzlist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line="268" w:lineRule="exact"/>
        <w:ind w:right="-110"/>
        <w:contextualSpacing w:val="0"/>
        <w:jc w:val="both"/>
        <w:rPr>
          <w:rFonts w:ascii="Arial" w:hAnsi="Arial" w:cs="Arial"/>
          <w:sz w:val="21"/>
          <w:szCs w:val="21"/>
        </w:rPr>
      </w:pPr>
      <w:r w:rsidRPr="00244E9E">
        <w:rPr>
          <w:rFonts w:ascii="Arial" w:hAnsi="Arial" w:cs="Arial"/>
          <w:sz w:val="21"/>
          <w:szCs w:val="21"/>
        </w:rPr>
        <w:t xml:space="preserve">Wynagrodzenie zostanie wypłacone w terminie do 21 dni od daty doręczenia prawidłowo wystawionego rachunku do siedziby </w:t>
      </w:r>
      <w:r w:rsidR="00FB0400">
        <w:rPr>
          <w:rFonts w:ascii="Arial" w:hAnsi="Arial" w:cs="Arial"/>
          <w:sz w:val="21"/>
          <w:szCs w:val="21"/>
        </w:rPr>
        <w:t>Zleceniodawcy</w:t>
      </w:r>
      <w:r w:rsidRPr="00244E9E">
        <w:rPr>
          <w:rFonts w:ascii="Arial" w:hAnsi="Arial" w:cs="Arial"/>
          <w:sz w:val="21"/>
          <w:szCs w:val="21"/>
        </w:rPr>
        <w:t>.</w:t>
      </w:r>
    </w:p>
    <w:p w14:paraId="52934B6A" w14:textId="77777777" w:rsidR="007416D7" w:rsidRPr="00244E9E" w:rsidRDefault="007416D7" w:rsidP="007416D7">
      <w:pPr>
        <w:pStyle w:val="Akapitzlist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68" w:lineRule="exact"/>
        <w:ind w:right="-110"/>
        <w:contextualSpacing w:val="0"/>
        <w:jc w:val="both"/>
        <w:rPr>
          <w:rFonts w:ascii="Arial" w:hAnsi="Arial" w:cs="Arial"/>
          <w:sz w:val="21"/>
          <w:szCs w:val="21"/>
        </w:rPr>
      </w:pPr>
      <w:r w:rsidRPr="00244E9E">
        <w:rPr>
          <w:rFonts w:ascii="Arial" w:hAnsi="Arial" w:cs="Arial"/>
          <w:sz w:val="21"/>
          <w:szCs w:val="21"/>
        </w:rPr>
        <w:t xml:space="preserve">Dniem zapłaty wynagrodzenia jest dzień wydania dyspozycji przelewu z rachunku bankowego </w:t>
      </w:r>
      <w:r w:rsidR="00FB0400">
        <w:rPr>
          <w:rFonts w:ascii="Arial" w:hAnsi="Arial" w:cs="Arial"/>
          <w:sz w:val="21"/>
          <w:szCs w:val="21"/>
        </w:rPr>
        <w:t>Zleceniodawcy</w:t>
      </w:r>
      <w:r w:rsidRPr="00244E9E">
        <w:rPr>
          <w:rFonts w:ascii="Arial" w:hAnsi="Arial" w:cs="Arial"/>
          <w:sz w:val="21"/>
          <w:szCs w:val="21"/>
        </w:rPr>
        <w:t>.</w:t>
      </w:r>
    </w:p>
    <w:p w14:paraId="77C109D8" w14:textId="77777777" w:rsidR="007416D7" w:rsidRPr="00244E9E" w:rsidRDefault="007416D7" w:rsidP="007416D7">
      <w:pPr>
        <w:pStyle w:val="Akapitzlist"/>
        <w:numPr>
          <w:ilvl w:val="0"/>
          <w:numId w:val="14"/>
        </w:numPr>
        <w:tabs>
          <w:tab w:val="left" w:pos="-270"/>
        </w:tabs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244E9E">
        <w:rPr>
          <w:rFonts w:ascii="Arial" w:hAnsi="Arial" w:cs="Arial"/>
          <w:sz w:val="21"/>
          <w:szCs w:val="21"/>
        </w:rPr>
        <w:t xml:space="preserve">Ekspert nie może dokonać cesji umowy, jej części lub wynikającej z niej wierzytelności bez uprzedniej pisemnej zgody </w:t>
      </w:r>
      <w:r w:rsidR="00FB0400">
        <w:rPr>
          <w:rFonts w:ascii="Arial" w:hAnsi="Arial" w:cs="Arial"/>
          <w:sz w:val="21"/>
          <w:szCs w:val="21"/>
        </w:rPr>
        <w:t>Zleceniodawcy</w:t>
      </w:r>
      <w:r w:rsidRPr="00244E9E">
        <w:rPr>
          <w:rFonts w:ascii="Arial" w:hAnsi="Arial" w:cs="Arial"/>
          <w:sz w:val="21"/>
          <w:szCs w:val="21"/>
        </w:rPr>
        <w:t>.</w:t>
      </w:r>
    </w:p>
    <w:p w14:paraId="43A38E04" w14:textId="77777777" w:rsidR="00846F09" w:rsidRPr="00053982" w:rsidRDefault="00846F09" w:rsidP="00846F09">
      <w:pPr>
        <w:numPr>
          <w:ilvl w:val="0"/>
          <w:numId w:val="14"/>
        </w:numPr>
        <w:spacing w:line="268" w:lineRule="exact"/>
        <w:jc w:val="both"/>
        <w:rPr>
          <w:rFonts w:cs="Arial"/>
        </w:rPr>
      </w:pPr>
      <w:r w:rsidRPr="00244E9E">
        <w:rPr>
          <w:rFonts w:cs="Arial"/>
        </w:rPr>
        <w:t xml:space="preserve">Wydatek związany z wypłatą wynagrodzenia Eksperta jest współfinansowany przez Unię Europejską ze środków Funduszu </w:t>
      </w:r>
      <w:r>
        <w:rPr>
          <w:rFonts w:cs="Arial"/>
        </w:rPr>
        <w:t xml:space="preserve">na rzecz Sprawiedliwej Transformacji </w:t>
      </w:r>
      <w:r w:rsidRPr="00244E9E">
        <w:rPr>
          <w:rFonts w:cs="Arial"/>
        </w:rPr>
        <w:t xml:space="preserve">w ramach </w:t>
      </w:r>
      <w:r w:rsidRPr="00053982">
        <w:rPr>
          <w:rFonts w:cs="Arial"/>
        </w:rPr>
        <w:t>FE SL 2021-2027</w:t>
      </w:r>
      <w:r>
        <w:rPr>
          <w:rFonts w:cs="Arial"/>
        </w:rPr>
        <w:t xml:space="preserve">, </w:t>
      </w:r>
      <w:r w:rsidRPr="00053982">
        <w:rPr>
          <w:rFonts w:cs="Arial"/>
        </w:rPr>
        <w:t>Priorytet FESL.13 Fundusze Europejskie na pomoc techniczną FST</w:t>
      </w:r>
      <w:r>
        <w:rPr>
          <w:rFonts w:cs="Arial"/>
        </w:rPr>
        <w:t>,</w:t>
      </w:r>
      <w:r w:rsidRPr="00053982">
        <w:rPr>
          <w:rFonts w:cs="Arial"/>
        </w:rPr>
        <w:t xml:space="preserve"> Działanie FESL.13.01 Pomoc Techniczn</w:t>
      </w:r>
      <w:r>
        <w:rPr>
          <w:rFonts w:cs="Arial"/>
        </w:rPr>
        <w:t>a FST</w:t>
      </w:r>
      <w:r w:rsidRPr="00053982">
        <w:rPr>
          <w:rFonts w:cs="Arial"/>
        </w:rPr>
        <w:t xml:space="preserve">. </w:t>
      </w:r>
    </w:p>
    <w:p w14:paraId="748C14AE" w14:textId="77777777" w:rsidR="00F217F7" w:rsidRDefault="00F217F7" w:rsidP="00B40811">
      <w:pPr>
        <w:spacing w:line="268" w:lineRule="exact"/>
        <w:jc w:val="center"/>
        <w:rPr>
          <w:rFonts w:cs="Arial"/>
          <w:b/>
        </w:rPr>
      </w:pPr>
    </w:p>
    <w:p w14:paraId="3D024043" w14:textId="77777777" w:rsidR="00245D2B" w:rsidRDefault="00245D2B" w:rsidP="00B40811">
      <w:pPr>
        <w:spacing w:line="268" w:lineRule="exact"/>
        <w:jc w:val="center"/>
        <w:rPr>
          <w:rFonts w:cs="Arial"/>
          <w:b/>
        </w:rPr>
      </w:pPr>
      <w:r w:rsidRPr="00244E9E">
        <w:rPr>
          <w:rFonts w:cs="Arial"/>
          <w:b/>
        </w:rPr>
        <w:t xml:space="preserve">§ </w:t>
      </w:r>
      <w:r w:rsidR="007416D7">
        <w:rPr>
          <w:rFonts w:cs="Arial"/>
          <w:b/>
        </w:rPr>
        <w:t>4</w:t>
      </w:r>
    </w:p>
    <w:p w14:paraId="1A68174B" w14:textId="77777777" w:rsidR="00BD4344" w:rsidRPr="00244E9E" w:rsidRDefault="00BD4344" w:rsidP="00B40811">
      <w:pPr>
        <w:spacing w:line="268" w:lineRule="exact"/>
        <w:jc w:val="center"/>
        <w:rPr>
          <w:rFonts w:cs="Arial"/>
          <w:b/>
        </w:rPr>
      </w:pPr>
    </w:p>
    <w:p w14:paraId="265260A1" w14:textId="77777777" w:rsidR="00245D2B" w:rsidRPr="00244E9E" w:rsidRDefault="00245D2B" w:rsidP="00B40811">
      <w:pPr>
        <w:numPr>
          <w:ilvl w:val="0"/>
          <w:numId w:val="5"/>
        </w:numPr>
        <w:spacing w:line="268" w:lineRule="exact"/>
        <w:jc w:val="both"/>
        <w:rPr>
          <w:rFonts w:cs="Arial"/>
        </w:rPr>
      </w:pPr>
      <w:r w:rsidRPr="5335B8A7">
        <w:rPr>
          <w:rFonts w:cs="Arial"/>
        </w:rPr>
        <w:t>Ekspert zobowiązuje się do zachowania niezależności, bezstronności i poufności w stosunku do wnioskodawcy</w:t>
      </w:r>
      <w:r w:rsidR="001E6282">
        <w:rPr>
          <w:rFonts w:cs="Arial"/>
        </w:rPr>
        <w:t xml:space="preserve"> oraz partnera projektu</w:t>
      </w:r>
      <w:r w:rsidRPr="5335B8A7">
        <w:rPr>
          <w:rFonts w:cs="Arial"/>
        </w:rPr>
        <w:t>, którego projekt otrzymał do oceny</w:t>
      </w:r>
      <w:r w:rsidR="22E3C3ED" w:rsidRPr="5335B8A7">
        <w:rPr>
          <w:rFonts w:cs="Arial"/>
        </w:rPr>
        <w:t>,</w:t>
      </w:r>
      <w:r w:rsidRPr="5335B8A7">
        <w:rPr>
          <w:rFonts w:cs="Arial"/>
        </w:rPr>
        <w:t xml:space="preserve"> jak również do dokumentacji projektowej będącej przedmiotem oceny</w:t>
      </w:r>
      <w:r w:rsidR="00B140AF">
        <w:rPr>
          <w:rFonts w:cs="Arial"/>
        </w:rPr>
        <w:t xml:space="preserve"> oraz podpisuje Oświadczenie o</w:t>
      </w:r>
      <w:r w:rsidR="00CB1F34">
        <w:rPr>
          <w:rFonts w:cs="Arial"/>
        </w:rPr>
        <w:t> </w:t>
      </w:r>
      <w:r w:rsidR="00B140AF">
        <w:rPr>
          <w:rFonts w:cs="Arial"/>
        </w:rPr>
        <w:t>odpowiedzialności i poufności</w:t>
      </w:r>
      <w:r w:rsidRPr="5335B8A7">
        <w:rPr>
          <w:rFonts w:cs="Arial"/>
        </w:rPr>
        <w:t>. Ekspert zobowiązuje się ponadto</w:t>
      </w:r>
      <w:r w:rsidR="00F217F7" w:rsidRPr="5335B8A7">
        <w:rPr>
          <w:rFonts w:cs="Arial"/>
        </w:rPr>
        <w:t xml:space="preserve"> </w:t>
      </w:r>
      <w:r w:rsidRPr="5335B8A7">
        <w:rPr>
          <w:rFonts w:cs="Arial"/>
        </w:rPr>
        <w:t>do niepodejmowania żadnych kontaktów z wnioskodawcą</w:t>
      </w:r>
      <w:r w:rsidR="001E6282">
        <w:rPr>
          <w:rFonts w:cs="Arial"/>
        </w:rPr>
        <w:t xml:space="preserve"> oraz partnerem projektu</w:t>
      </w:r>
      <w:r w:rsidRPr="5335B8A7">
        <w:rPr>
          <w:rFonts w:cs="Arial"/>
        </w:rPr>
        <w:t>, którego projekt otrzymał do oceny.</w:t>
      </w:r>
    </w:p>
    <w:p w14:paraId="4151C5CC" w14:textId="77777777" w:rsidR="00245D2B" w:rsidRPr="00244E9E" w:rsidRDefault="00245D2B" w:rsidP="00B40811">
      <w:pPr>
        <w:numPr>
          <w:ilvl w:val="0"/>
          <w:numId w:val="5"/>
        </w:numPr>
        <w:spacing w:line="268" w:lineRule="exact"/>
        <w:jc w:val="both"/>
        <w:rPr>
          <w:rFonts w:cs="Arial"/>
        </w:rPr>
      </w:pPr>
      <w:r w:rsidRPr="00244E9E">
        <w:rPr>
          <w:rFonts w:cs="Arial"/>
        </w:rPr>
        <w:t>Ekspert zobowiązuje się do niewykorzystywania żadnych danych</w:t>
      </w:r>
      <w:r w:rsidR="00577763">
        <w:rPr>
          <w:rFonts w:cs="Arial"/>
        </w:rPr>
        <w:t xml:space="preserve"> i informacji</w:t>
      </w:r>
      <w:r w:rsidRPr="00244E9E">
        <w:rPr>
          <w:rFonts w:cs="Arial"/>
        </w:rPr>
        <w:t xml:space="preserve"> uzyskanych w</w:t>
      </w:r>
      <w:r w:rsidR="00CB1F34">
        <w:rPr>
          <w:rFonts w:cs="Arial"/>
        </w:rPr>
        <w:t> </w:t>
      </w:r>
      <w:r w:rsidRPr="00244E9E">
        <w:rPr>
          <w:rFonts w:cs="Arial"/>
        </w:rPr>
        <w:t>trakcie oceny projektu do celów innych niż ta ocena.</w:t>
      </w:r>
    </w:p>
    <w:p w14:paraId="791DFD9F" w14:textId="77777777" w:rsidR="00245D2B" w:rsidRPr="00244E9E" w:rsidRDefault="00245D2B" w:rsidP="00B40811">
      <w:pPr>
        <w:numPr>
          <w:ilvl w:val="0"/>
          <w:numId w:val="5"/>
        </w:numPr>
        <w:spacing w:line="268" w:lineRule="exact"/>
        <w:jc w:val="both"/>
        <w:rPr>
          <w:rFonts w:cs="Arial"/>
        </w:rPr>
      </w:pPr>
      <w:r w:rsidRPr="5335B8A7">
        <w:rPr>
          <w:rFonts w:cs="Arial"/>
        </w:rPr>
        <w:t>Ekspert</w:t>
      </w:r>
      <w:r w:rsidRPr="5335B8A7">
        <w:rPr>
          <w:rFonts w:cs="Arial"/>
          <w:b/>
          <w:bCs/>
        </w:rPr>
        <w:t xml:space="preserve"> </w:t>
      </w:r>
      <w:r w:rsidRPr="5335B8A7">
        <w:rPr>
          <w:rFonts w:cs="Arial"/>
        </w:rPr>
        <w:t xml:space="preserve">zobowiązuje się na czas oceny pozostać </w:t>
      </w:r>
      <w:r w:rsidR="00386B54" w:rsidRPr="5335B8A7">
        <w:rPr>
          <w:rFonts w:cs="Arial"/>
        </w:rPr>
        <w:t xml:space="preserve">do </w:t>
      </w:r>
      <w:r w:rsidRPr="5335B8A7">
        <w:rPr>
          <w:rFonts w:cs="Arial"/>
        </w:rPr>
        <w:t xml:space="preserve">dyspozycji </w:t>
      </w:r>
      <w:r w:rsidR="00211C61">
        <w:rPr>
          <w:rFonts w:cs="Arial"/>
        </w:rPr>
        <w:t>pracownik</w:t>
      </w:r>
      <w:r w:rsidR="00FE120D">
        <w:rPr>
          <w:rFonts w:cs="Arial"/>
        </w:rPr>
        <w:t>a</w:t>
      </w:r>
      <w:r w:rsidR="00386B54" w:rsidRPr="5335B8A7">
        <w:rPr>
          <w:rFonts w:cs="Arial"/>
        </w:rPr>
        <w:t xml:space="preserve"> </w:t>
      </w:r>
      <w:r w:rsidR="00FC79EC" w:rsidRPr="5335B8A7">
        <w:rPr>
          <w:rFonts w:cs="Arial"/>
        </w:rPr>
        <w:t xml:space="preserve">Departamentu </w:t>
      </w:r>
      <w:r w:rsidRPr="5335B8A7">
        <w:rPr>
          <w:rFonts w:cs="Arial"/>
        </w:rPr>
        <w:t xml:space="preserve">Rozwoju </w:t>
      </w:r>
      <w:r w:rsidR="00013CCB" w:rsidRPr="5335B8A7">
        <w:rPr>
          <w:rFonts w:cs="Arial"/>
        </w:rPr>
        <w:t xml:space="preserve">i Transformacji Regionu </w:t>
      </w:r>
      <w:r w:rsidRPr="5335B8A7">
        <w:rPr>
          <w:rFonts w:cs="Arial"/>
        </w:rPr>
        <w:t>Urzędu Marszałkowskiego Województwa Śląskiego</w:t>
      </w:r>
      <w:r w:rsidR="00A2220F" w:rsidRPr="5335B8A7">
        <w:rPr>
          <w:rFonts w:cs="Arial"/>
        </w:rPr>
        <w:t xml:space="preserve"> (dalej: RT)</w:t>
      </w:r>
      <w:r w:rsidRPr="5335B8A7">
        <w:rPr>
          <w:rFonts w:cs="Arial"/>
        </w:rPr>
        <w:t>.</w:t>
      </w:r>
    </w:p>
    <w:p w14:paraId="0E97A6CA" w14:textId="77777777" w:rsidR="00245D2B" w:rsidRPr="00244E9E" w:rsidRDefault="00245D2B" w:rsidP="00B40811">
      <w:pPr>
        <w:numPr>
          <w:ilvl w:val="0"/>
          <w:numId w:val="5"/>
        </w:numPr>
        <w:spacing w:line="268" w:lineRule="exact"/>
        <w:jc w:val="both"/>
        <w:rPr>
          <w:rFonts w:cs="Arial"/>
        </w:rPr>
      </w:pPr>
      <w:r w:rsidRPr="5335B8A7">
        <w:rPr>
          <w:rFonts w:cs="Arial"/>
          <w:b/>
          <w:bCs/>
          <w:u w:val="single"/>
        </w:rPr>
        <w:t>Ekspert nie może dokonywać oceny projektów</w:t>
      </w:r>
      <w:r w:rsidR="005168A8" w:rsidRPr="5335B8A7">
        <w:rPr>
          <w:rFonts w:cs="Arial"/>
          <w:b/>
          <w:bCs/>
          <w:u w:val="single"/>
        </w:rPr>
        <w:t xml:space="preserve"> w ramach procedury odwoławczej</w:t>
      </w:r>
      <w:r w:rsidRPr="5335B8A7">
        <w:rPr>
          <w:rFonts w:cs="Arial"/>
          <w:b/>
          <w:bCs/>
          <w:u w:val="single"/>
        </w:rPr>
        <w:t>, w</w:t>
      </w:r>
      <w:r w:rsidR="00C57C09" w:rsidRPr="5335B8A7">
        <w:rPr>
          <w:rFonts w:cs="Arial"/>
          <w:b/>
          <w:bCs/>
          <w:u w:val="single"/>
        </w:rPr>
        <w:t> </w:t>
      </w:r>
      <w:r w:rsidR="002F3377">
        <w:rPr>
          <w:rFonts w:cs="Arial"/>
          <w:b/>
          <w:bCs/>
          <w:u w:val="single"/>
        </w:rPr>
        <w:t>szczególności</w:t>
      </w:r>
      <w:r w:rsidR="008526E5" w:rsidRPr="5335B8A7">
        <w:rPr>
          <w:rFonts w:cs="Arial"/>
          <w:b/>
          <w:bCs/>
          <w:u w:val="single"/>
        </w:rPr>
        <w:t>, gdy</w:t>
      </w:r>
      <w:r w:rsidRPr="5335B8A7">
        <w:rPr>
          <w:rFonts w:cs="Arial"/>
        </w:rPr>
        <w:t>:</w:t>
      </w:r>
    </w:p>
    <w:p w14:paraId="6AE647C1" w14:textId="77777777" w:rsidR="00E5595C" w:rsidRDefault="002A5BB0" w:rsidP="00F55CEC">
      <w:pPr>
        <w:pStyle w:val="Tekstpodstawowy"/>
        <w:numPr>
          <w:ilvl w:val="0"/>
          <w:numId w:val="20"/>
        </w:numPr>
        <w:spacing w:line="268" w:lineRule="exact"/>
        <w:ind w:left="709" w:hanging="283"/>
        <w:jc w:val="both"/>
        <w:rPr>
          <w:rFonts w:ascii="Arial" w:hAnsi="Arial" w:cs="Arial"/>
          <w:sz w:val="21"/>
          <w:szCs w:val="21"/>
        </w:rPr>
      </w:pPr>
      <w:r w:rsidRPr="008840AE">
        <w:rPr>
          <w:rFonts w:ascii="Arial" w:hAnsi="Arial" w:cs="Arial"/>
          <w:sz w:val="21"/>
          <w:szCs w:val="21"/>
        </w:rPr>
        <w:t xml:space="preserve">brał udział w ocenie </w:t>
      </w:r>
      <w:r w:rsidR="00EE3DE2" w:rsidRPr="008840AE">
        <w:rPr>
          <w:rFonts w:ascii="Arial" w:hAnsi="Arial" w:cs="Arial"/>
          <w:sz w:val="21"/>
          <w:szCs w:val="21"/>
        </w:rPr>
        <w:t xml:space="preserve">któregokolwiek </w:t>
      </w:r>
      <w:r w:rsidRPr="008840AE">
        <w:rPr>
          <w:rFonts w:ascii="Arial" w:hAnsi="Arial" w:cs="Arial"/>
          <w:sz w:val="21"/>
          <w:szCs w:val="21"/>
        </w:rPr>
        <w:t>wniosku o dofinansowanie</w:t>
      </w:r>
      <w:r w:rsidR="00EE3DE2" w:rsidRPr="008840AE">
        <w:rPr>
          <w:rFonts w:ascii="Arial" w:hAnsi="Arial" w:cs="Arial"/>
          <w:sz w:val="21"/>
          <w:szCs w:val="21"/>
        </w:rPr>
        <w:t xml:space="preserve"> projektu</w:t>
      </w:r>
      <w:r w:rsidRPr="008840AE">
        <w:rPr>
          <w:rFonts w:ascii="Arial" w:hAnsi="Arial" w:cs="Arial"/>
          <w:sz w:val="21"/>
          <w:szCs w:val="21"/>
        </w:rPr>
        <w:t xml:space="preserve">, </w:t>
      </w:r>
      <w:r w:rsidR="00EE3DE2" w:rsidRPr="008840AE">
        <w:rPr>
          <w:rFonts w:ascii="Arial" w:hAnsi="Arial" w:cs="Arial"/>
          <w:sz w:val="21"/>
          <w:szCs w:val="21"/>
        </w:rPr>
        <w:t>znajdującego się w</w:t>
      </w:r>
      <w:r w:rsidR="00C57C09" w:rsidRPr="008840AE">
        <w:rPr>
          <w:rFonts w:ascii="Arial" w:hAnsi="Arial" w:cs="Arial"/>
          <w:sz w:val="21"/>
          <w:szCs w:val="21"/>
        </w:rPr>
        <w:t> </w:t>
      </w:r>
      <w:r w:rsidR="00EE3DE2" w:rsidRPr="008840AE">
        <w:rPr>
          <w:rFonts w:ascii="Arial" w:hAnsi="Arial" w:cs="Arial"/>
          <w:sz w:val="21"/>
          <w:szCs w:val="21"/>
        </w:rPr>
        <w:t xml:space="preserve">załączniku </w:t>
      </w:r>
      <w:r w:rsidR="0088080D">
        <w:rPr>
          <w:rFonts w:ascii="Arial" w:hAnsi="Arial" w:cs="Arial"/>
          <w:sz w:val="21"/>
          <w:szCs w:val="21"/>
        </w:rPr>
        <w:t xml:space="preserve">umowy, tj. </w:t>
      </w:r>
      <w:r w:rsidR="00EE3DE2" w:rsidRPr="008840AE">
        <w:rPr>
          <w:rFonts w:ascii="Arial" w:hAnsi="Arial" w:cs="Arial"/>
          <w:sz w:val="21"/>
          <w:szCs w:val="21"/>
        </w:rPr>
        <w:t>Oświadczeni</w:t>
      </w:r>
      <w:r w:rsidR="0088080D">
        <w:rPr>
          <w:rFonts w:ascii="Arial" w:hAnsi="Arial" w:cs="Arial"/>
          <w:sz w:val="21"/>
          <w:szCs w:val="21"/>
        </w:rPr>
        <w:t>e</w:t>
      </w:r>
      <w:r w:rsidR="00EE3DE2" w:rsidRPr="008840AE">
        <w:rPr>
          <w:rFonts w:ascii="Arial" w:hAnsi="Arial" w:cs="Arial"/>
          <w:sz w:val="21"/>
          <w:szCs w:val="21"/>
        </w:rPr>
        <w:t xml:space="preserve"> o bezstronności</w:t>
      </w:r>
      <w:r w:rsidR="00F71D08" w:rsidRPr="008840AE">
        <w:rPr>
          <w:rFonts w:ascii="Arial" w:hAnsi="Arial" w:cs="Arial"/>
          <w:sz w:val="21"/>
          <w:szCs w:val="21"/>
        </w:rPr>
        <w:t xml:space="preserve"> i deklaracji poufności</w:t>
      </w:r>
      <w:r w:rsidR="00F559F8" w:rsidRPr="008840AE">
        <w:rPr>
          <w:rFonts w:ascii="Arial" w:hAnsi="Arial" w:cs="Arial"/>
          <w:sz w:val="21"/>
          <w:szCs w:val="21"/>
        </w:rPr>
        <w:t xml:space="preserve"> (dalej: Oświadczenie)</w:t>
      </w:r>
      <w:r>
        <w:rPr>
          <w:rFonts w:ascii="Arial" w:hAnsi="Arial" w:cs="Arial"/>
          <w:sz w:val="21"/>
          <w:szCs w:val="21"/>
        </w:rPr>
        <w:t xml:space="preserve">; </w:t>
      </w:r>
    </w:p>
    <w:p w14:paraId="1F5BB60B" w14:textId="77777777" w:rsidR="00F55CEC" w:rsidRDefault="00245D2B" w:rsidP="00F55CEC">
      <w:pPr>
        <w:pStyle w:val="Tekstpodstawowy"/>
        <w:numPr>
          <w:ilvl w:val="0"/>
          <w:numId w:val="20"/>
        </w:numPr>
        <w:spacing w:line="268" w:lineRule="exact"/>
        <w:ind w:left="709" w:hanging="283"/>
        <w:jc w:val="both"/>
        <w:rPr>
          <w:rFonts w:ascii="Arial" w:hAnsi="Arial" w:cs="Arial"/>
          <w:sz w:val="21"/>
          <w:szCs w:val="21"/>
        </w:rPr>
      </w:pPr>
      <w:r w:rsidRPr="008840AE">
        <w:rPr>
          <w:rFonts w:ascii="Arial" w:hAnsi="Arial" w:cs="Arial"/>
          <w:sz w:val="21"/>
          <w:szCs w:val="21"/>
        </w:rPr>
        <w:t xml:space="preserve">brał osobisty udział w przygotowaniu </w:t>
      </w:r>
      <w:r w:rsidR="00FF71B3" w:rsidRPr="008840AE">
        <w:rPr>
          <w:rFonts w:ascii="Arial" w:hAnsi="Arial" w:cs="Arial"/>
          <w:sz w:val="21"/>
          <w:szCs w:val="21"/>
        </w:rPr>
        <w:t>któregokolwiek wniosku o dofinansowanie projektu znajdującego się w załączniku do Oświadczenia</w:t>
      </w:r>
      <w:r w:rsidRPr="007E57C0">
        <w:rPr>
          <w:rFonts w:ascii="Arial" w:hAnsi="Arial" w:cs="Arial"/>
          <w:sz w:val="21"/>
          <w:szCs w:val="21"/>
        </w:rPr>
        <w:t xml:space="preserve">; </w:t>
      </w:r>
    </w:p>
    <w:p w14:paraId="1C639273" w14:textId="62441072" w:rsidR="00813B04" w:rsidRPr="00F55CEC" w:rsidRDefault="00245D2B" w:rsidP="007337FF">
      <w:pPr>
        <w:pStyle w:val="Tekstpodstawowy"/>
        <w:numPr>
          <w:ilvl w:val="0"/>
          <w:numId w:val="20"/>
        </w:numPr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5335B8A7">
        <w:rPr>
          <w:rFonts w:ascii="Arial" w:hAnsi="Arial" w:cs="Arial"/>
          <w:sz w:val="21"/>
          <w:szCs w:val="21"/>
        </w:rPr>
        <w:lastRenderedPageBreak/>
        <w:t>z</w:t>
      </w:r>
      <w:r w:rsidR="006B5562" w:rsidRPr="5335B8A7">
        <w:rPr>
          <w:rFonts w:ascii="Arial" w:hAnsi="Arial" w:cs="Arial"/>
          <w:sz w:val="21"/>
          <w:szCs w:val="21"/>
        </w:rPr>
        <w:t xml:space="preserve"> </w:t>
      </w:r>
      <w:r w:rsidRPr="5335B8A7">
        <w:rPr>
          <w:rFonts w:ascii="Arial" w:hAnsi="Arial" w:cs="Arial"/>
          <w:sz w:val="21"/>
          <w:szCs w:val="21"/>
        </w:rPr>
        <w:t>podmiotem/</w:t>
      </w:r>
      <w:r w:rsidR="00FF71B3" w:rsidRPr="5335B8A7">
        <w:rPr>
          <w:rFonts w:ascii="Arial" w:hAnsi="Arial" w:cs="Arial"/>
          <w:sz w:val="21"/>
          <w:szCs w:val="21"/>
        </w:rPr>
        <w:t>partnerem po</w:t>
      </w:r>
      <w:r w:rsidR="003C39DE" w:rsidRPr="5335B8A7">
        <w:rPr>
          <w:rFonts w:ascii="Arial" w:hAnsi="Arial" w:cs="Arial"/>
          <w:sz w:val="21"/>
          <w:szCs w:val="21"/>
        </w:rPr>
        <w:t>d</w:t>
      </w:r>
      <w:r w:rsidR="00FF71B3" w:rsidRPr="5335B8A7">
        <w:rPr>
          <w:rFonts w:ascii="Arial" w:hAnsi="Arial" w:cs="Arial"/>
          <w:sz w:val="21"/>
          <w:szCs w:val="21"/>
        </w:rPr>
        <w:t>miotu/</w:t>
      </w:r>
      <w:r w:rsidRPr="5335B8A7">
        <w:rPr>
          <w:rFonts w:ascii="Arial" w:hAnsi="Arial" w:cs="Arial"/>
          <w:sz w:val="21"/>
          <w:szCs w:val="21"/>
        </w:rPr>
        <w:t>osobą/przedstawicielem podmiotu/</w:t>
      </w:r>
      <w:r w:rsidR="00FF71B3" w:rsidRPr="5335B8A7">
        <w:rPr>
          <w:rFonts w:ascii="Arial" w:hAnsi="Arial" w:cs="Arial"/>
          <w:sz w:val="21"/>
          <w:szCs w:val="21"/>
        </w:rPr>
        <w:t>partnera podmiotu/</w:t>
      </w:r>
      <w:r w:rsidRPr="5335B8A7">
        <w:rPr>
          <w:rFonts w:ascii="Arial" w:hAnsi="Arial" w:cs="Arial"/>
          <w:sz w:val="21"/>
          <w:szCs w:val="21"/>
        </w:rPr>
        <w:t>osoby ubiegającym-</w:t>
      </w:r>
      <w:proofErr w:type="spellStart"/>
      <w:r w:rsidRPr="5335B8A7">
        <w:rPr>
          <w:rFonts w:ascii="Arial" w:hAnsi="Arial" w:cs="Arial"/>
          <w:sz w:val="21"/>
          <w:szCs w:val="21"/>
        </w:rPr>
        <w:t>cą</w:t>
      </w:r>
      <w:proofErr w:type="spellEnd"/>
      <w:r w:rsidRPr="5335B8A7">
        <w:rPr>
          <w:rFonts w:ascii="Arial" w:hAnsi="Arial" w:cs="Arial"/>
          <w:sz w:val="21"/>
          <w:szCs w:val="21"/>
        </w:rPr>
        <w:t xml:space="preserve"> się o dofinansowanie lub przygotowującym</w:t>
      </w:r>
      <w:r w:rsidR="008526E5" w:rsidRPr="5335B8A7">
        <w:rPr>
          <w:rFonts w:ascii="Arial" w:hAnsi="Arial" w:cs="Arial"/>
          <w:sz w:val="21"/>
          <w:szCs w:val="21"/>
        </w:rPr>
        <w:t>/</w:t>
      </w:r>
      <w:proofErr w:type="spellStart"/>
      <w:r w:rsidRPr="5335B8A7">
        <w:rPr>
          <w:rFonts w:ascii="Arial" w:hAnsi="Arial" w:cs="Arial"/>
          <w:sz w:val="21"/>
          <w:szCs w:val="21"/>
        </w:rPr>
        <w:t>cą</w:t>
      </w:r>
      <w:proofErr w:type="spellEnd"/>
      <w:r w:rsidRPr="5335B8A7">
        <w:rPr>
          <w:rFonts w:ascii="Arial" w:hAnsi="Arial" w:cs="Arial"/>
          <w:sz w:val="21"/>
          <w:szCs w:val="21"/>
        </w:rPr>
        <w:t>, lub składającym</w:t>
      </w:r>
      <w:r w:rsidR="008526E5" w:rsidRPr="5335B8A7">
        <w:rPr>
          <w:rFonts w:ascii="Arial" w:hAnsi="Arial" w:cs="Arial"/>
          <w:sz w:val="21"/>
          <w:szCs w:val="21"/>
        </w:rPr>
        <w:t>/</w:t>
      </w:r>
      <w:proofErr w:type="spellStart"/>
      <w:r w:rsidRPr="5335B8A7">
        <w:rPr>
          <w:rFonts w:ascii="Arial" w:hAnsi="Arial" w:cs="Arial"/>
          <w:sz w:val="21"/>
          <w:szCs w:val="21"/>
        </w:rPr>
        <w:t>cą</w:t>
      </w:r>
      <w:proofErr w:type="spellEnd"/>
      <w:r w:rsidRPr="5335B8A7">
        <w:rPr>
          <w:rFonts w:ascii="Arial" w:hAnsi="Arial" w:cs="Arial"/>
          <w:sz w:val="21"/>
          <w:szCs w:val="21"/>
        </w:rPr>
        <w:t xml:space="preserve"> </w:t>
      </w:r>
      <w:r w:rsidR="00FF71B3" w:rsidRPr="5335B8A7">
        <w:rPr>
          <w:rFonts w:ascii="Arial" w:hAnsi="Arial" w:cs="Arial"/>
          <w:sz w:val="21"/>
          <w:szCs w:val="21"/>
        </w:rPr>
        <w:t xml:space="preserve">którykolwiek </w:t>
      </w:r>
      <w:r w:rsidRPr="5335B8A7">
        <w:rPr>
          <w:rFonts w:ascii="Arial" w:hAnsi="Arial" w:cs="Arial"/>
          <w:sz w:val="21"/>
          <w:szCs w:val="21"/>
        </w:rPr>
        <w:t xml:space="preserve">wniosek </w:t>
      </w:r>
      <w:r w:rsidR="00813B04" w:rsidRPr="5335B8A7">
        <w:rPr>
          <w:rFonts w:ascii="Arial" w:hAnsi="Arial" w:cs="Arial"/>
          <w:sz w:val="21"/>
          <w:szCs w:val="21"/>
        </w:rPr>
        <w:t xml:space="preserve">o </w:t>
      </w:r>
      <w:r w:rsidRPr="5335B8A7">
        <w:rPr>
          <w:rFonts w:ascii="Arial" w:hAnsi="Arial" w:cs="Arial"/>
          <w:sz w:val="21"/>
          <w:szCs w:val="21"/>
        </w:rPr>
        <w:t xml:space="preserve">dofinansowanie projektu znajdujący się </w:t>
      </w:r>
      <w:r w:rsidR="00CE692C" w:rsidRPr="5335B8A7">
        <w:rPr>
          <w:rFonts w:ascii="Arial" w:hAnsi="Arial" w:cs="Arial"/>
          <w:sz w:val="21"/>
          <w:szCs w:val="21"/>
        </w:rPr>
        <w:t>w </w:t>
      </w:r>
      <w:r w:rsidRPr="5335B8A7">
        <w:rPr>
          <w:rFonts w:ascii="Arial" w:hAnsi="Arial" w:cs="Arial"/>
          <w:sz w:val="21"/>
          <w:szCs w:val="21"/>
        </w:rPr>
        <w:t>załączniku do Oświadczenia,</w:t>
      </w:r>
      <w:r w:rsidR="00813B04" w:rsidRPr="5335B8A7">
        <w:rPr>
          <w:rFonts w:ascii="Arial" w:hAnsi="Arial" w:cs="Arial"/>
          <w:b/>
          <w:bCs/>
          <w:sz w:val="21"/>
          <w:szCs w:val="21"/>
        </w:rPr>
        <w:t xml:space="preserve"> </w:t>
      </w:r>
      <w:r w:rsidRPr="5335B8A7">
        <w:rPr>
          <w:rFonts w:ascii="Arial" w:hAnsi="Arial" w:cs="Arial"/>
          <w:sz w:val="21"/>
          <w:szCs w:val="21"/>
        </w:rPr>
        <w:t xml:space="preserve">jest/był </w:t>
      </w:r>
      <w:r w:rsidR="007337FF" w:rsidRPr="007337FF">
        <w:rPr>
          <w:rFonts w:ascii="Arial" w:hAnsi="Arial" w:cs="Arial"/>
          <w:sz w:val="21"/>
          <w:szCs w:val="21"/>
        </w:rPr>
        <w:t>w związku małżeńskim, w stosunku pokrewieństwa lub powinowactwa w linii prostej, pokrewieństwa lub powinowactwa w</w:t>
      </w:r>
      <w:r w:rsidR="00E60DCB">
        <w:rPr>
          <w:rFonts w:ascii="Arial" w:hAnsi="Arial" w:cs="Arial"/>
          <w:sz w:val="21"/>
          <w:szCs w:val="21"/>
        </w:rPr>
        <w:t> </w:t>
      </w:r>
      <w:r w:rsidR="007337FF" w:rsidRPr="007337FF">
        <w:rPr>
          <w:rFonts w:ascii="Arial" w:hAnsi="Arial" w:cs="Arial"/>
          <w:sz w:val="21"/>
          <w:szCs w:val="21"/>
        </w:rPr>
        <w:t>linii bocznej do drugiego stopnia, lub są związane z tytułu przysposobienia, opieki lub kurateli albo pozostają we wspólnym pożyciu</w:t>
      </w:r>
      <w:r w:rsidRPr="5335B8A7">
        <w:rPr>
          <w:rFonts w:ascii="Arial" w:hAnsi="Arial" w:cs="Arial"/>
          <w:sz w:val="21"/>
          <w:szCs w:val="21"/>
        </w:rPr>
        <w:t>;</w:t>
      </w:r>
    </w:p>
    <w:p w14:paraId="32F60013" w14:textId="77777777" w:rsidR="009101E1" w:rsidRPr="00E60DCB" w:rsidRDefault="00FF71B3" w:rsidP="00E60DCB">
      <w:pPr>
        <w:pStyle w:val="Tekstpodstawowy"/>
        <w:numPr>
          <w:ilvl w:val="0"/>
          <w:numId w:val="20"/>
        </w:numPr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7E57C0">
        <w:rPr>
          <w:rFonts w:ascii="Arial" w:hAnsi="Arial" w:cs="Arial"/>
          <w:sz w:val="21"/>
          <w:szCs w:val="21"/>
        </w:rPr>
        <w:t>z podmiotem/partnerem podmiotu/osobą/przedstawicielem podmiotu/partnera podmiotu/osoby ubiegającym-</w:t>
      </w:r>
      <w:proofErr w:type="spellStart"/>
      <w:r w:rsidRPr="007E57C0">
        <w:rPr>
          <w:rFonts w:ascii="Arial" w:hAnsi="Arial" w:cs="Arial"/>
          <w:sz w:val="21"/>
          <w:szCs w:val="21"/>
        </w:rPr>
        <w:t>cą</w:t>
      </w:r>
      <w:proofErr w:type="spellEnd"/>
      <w:r w:rsidRPr="007E57C0">
        <w:rPr>
          <w:rFonts w:ascii="Arial" w:hAnsi="Arial" w:cs="Arial"/>
          <w:sz w:val="21"/>
          <w:szCs w:val="21"/>
        </w:rPr>
        <w:t xml:space="preserve"> się o dofinansowanie lub przygotowującym-</w:t>
      </w:r>
      <w:proofErr w:type="spellStart"/>
      <w:r w:rsidRPr="007E57C0">
        <w:rPr>
          <w:rFonts w:ascii="Arial" w:hAnsi="Arial" w:cs="Arial"/>
          <w:sz w:val="21"/>
          <w:szCs w:val="21"/>
        </w:rPr>
        <w:t>cą</w:t>
      </w:r>
      <w:proofErr w:type="spellEnd"/>
      <w:r w:rsidRPr="007E57C0">
        <w:rPr>
          <w:rFonts w:ascii="Arial" w:hAnsi="Arial" w:cs="Arial"/>
          <w:sz w:val="21"/>
          <w:szCs w:val="21"/>
        </w:rPr>
        <w:t>, lub składającym-</w:t>
      </w:r>
      <w:proofErr w:type="spellStart"/>
      <w:r w:rsidRPr="007E57C0">
        <w:rPr>
          <w:rFonts w:ascii="Arial" w:hAnsi="Arial" w:cs="Arial"/>
          <w:sz w:val="21"/>
          <w:szCs w:val="21"/>
        </w:rPr>
        <w:t>cą</w:t>
      </w:r>
      <w:proofErr w:type="spellEnd"/>
      <w:r w:rsidRPr="007E57C0">
        <w:rPr>
          <w:rFonts w:ascii="Arial" w:hAnsi="Arial" w:cs="Arial"/>
          <w:sz w:val="21"/>
          <w:szCs w:val="21"/>
        </w:rPr>
        <w:t xml:space="preserve"> którykolwiek wniosek o dofinansowanie projektu znajdujący się </w:t>
      </w:r>
      <w:r w:rsidR="00CE692C" w:rsidRPr="007E57C0">
        <w:rPr>
          <w:rFonts w:ascii="Arial" w:hAnsi="Arial" w:cs="Arial"/>
          <w:sz w:val="21"/>
          <w:szCs w:val="21"/>
        </w:rPr>
        <w:t>w</w:t>
      </w:r>
      <w:r w:rsidR="00CE692C">
        <w:rPr>
          <w:rFonts w:ascii="Arial" w:hAnsi="Arial" w:cs="Arial"/>
          <w:sz w:val="21"/>
          <w:szCs w:val="21"/>
        </w:rPr>
        <w:t> </w:t>
      </w:r>
      <w:r w:rsidRPr="007E57C0">
        <w:rPr>
          <w:rFonts w:ascii="Arial" w:hAnsi="Arial" w:cs="Arial"/>
          <w:sz w:val="21"/>
          <w:szCs w:val="21"/>
        </w:rPr>
        <w:t xml:space="preserve">załączniku do Oświadczenia </w:t>
      </w:r>
      <w:r w:rsidR="00245D2B" w:rsidRPr="007E57C0">
        <w:rPr>
          <w:rFonts w:ascii="Arial" w:hAnsi="Arial" w:cs="Arial"/>
          <w:sz w:val="21"/>
          <w:szCs w:val="21"/>
        </w:rPr>
        <w:t xml:space="preserve">jest i w okresie </w:t>
      </w:r>
      <w:r w:rsidR="00511A67">
        <w:rPr>
          <w:rFonts w:ascii="Arial" w:hAnsi="Arial" w:cs="Arial"/>
          <w:sz w:val="21"/>
          <w:szCs w:val="21"/>
        </w:rPr>
        <w:t>trzech lat</w:t>
      </w:r>
      <w:r w:rsidR="00511A67" w:rsidRPr="007E57C0">
        <w:rPr>
          <w:rFonts w:ascii="Arial" w:hAnsi="Arial" w:cs="Arial"/>
          <w:sz w:val="21"/>
          <w:szCs w:val="21"/>
        </w:rPr>
        <w:t xml:space="preserve"> poprzedzając</w:t>
      </w:r>
      <w:r w:rsidR="00511A67">
        <w:rPr>
          <w:rFonts w:ascii="Arial" w:hAnsi="Arial" w:cs="Arial"/>
          <w:sz w:val="21"/>
          <w:szCs w:val="21"/>
        </w:rPr>
        <w:t>ych</w:t>
      </w:r>
      <w:r w:rsidR="00511A67" w:rsidRPr="007E57C0">
        <w:rPr>
          <w:rFonts w:ascii="Arial" w:hAnsi="Arial" w:cs="Arial"/>
          <w:sz w:val="21"/>
          <w:szCs w:val="21"/>
        </w:rPr>
        <w:t xml:space="preserve"> </w:t>
      </w:r>
      <w:r w:rsidR="00245D2B" w:rsidRPr="007E57C0">
        <w:rPr>
          <w:rFonts w:ascii="Arial" w:hAnsi="Arial" w:cs="Arial"/>
          <w:sz w:val="21"/>
          <w:szCs w:val="21"/>
        </w:rPr>
        <w:t>dzień złożenia Oświadczenia</w:t>
      </w:r>
      <w:r w:rsidR="00BE016D" w:rsidRPr="007E57C0">
        <w:rPr>
          <w:rFonts w:ascii="Arial" w:hAnsi="Arial" w:cs="Arial"/>
          <w:sz w:val="21"/>
          <w:szCs w:val="21"/>
        </w:rPr>
        <w:t xml:space="preserve"> </w:t>
      </w:r>
      <w:r w:rsidR="00245D2B" w:rsidRPr="007E57C0">
        <w:rPr>
          <w:rFonts w:ascii="Arial" w:hAnsi="Arial" w:cs="Arial"/>
          <w:sz w:val="21"/>
          <w:szCs w:val="21"/>
        </w:rPr>
        <w:t>był związany stosunkiem pracy lub świadczy/</w:t>
      </w:r>
      <w:proofErr w:type="spellStart"/>
      <w:r w:rsidR="00245D2B" w:rsidRPr="007E57C0">
        <w:rPr>
          <w:rFonts w:ascii="Arial" w:hAnsi="Arial" w:cs="Arial"/>
          <w:sz w:val="21"/>
          <w:szCs w:val="21"/>
        </w:rPr>
        <w:t>ył</w:t>
      </w:r>
      <w:proofErr w:type="spellEnd"/>
      <w:r w:rsidR="00245D2B" w:rsidRPr="007E57C0">
        <w:rPr>
          <w:rFonts w:ascii="Arial" w:hAnsi="Arial" w:cs="Arial"/>
          <w:sz w:val="21"/>
          <w:szCs w:val="21"/>
        </w:rPr>
        <w:t xml:space="preserve"> na pod</w:t>
      </w:r>
      <w:r w:rsidR="00245D2B" w:rsidRPr="00BC1F2A">
        <w:rPr>
          <w:rFonts w:ascii="Arial" w:hAnsi="Arial" w:cs="Arial"/>
          <w:sz w:val="21"/>
          <w:szCs w:val="21"/>
        </w:rPr>
        <w:t xml:space="preserve">stawie stosunków cywilnoprawnych, lub jest/ był w stosunku podrzędności służbowej, lub jest/był członkiem organów zarządzających lub nadzorczych, lub jest/był przedstawicielem, wspólnikiem, udziałowcem lub akcjonariuszem działającym w formie spółki prawa handlowego podmiotu ubiegającego się </w:t>
      </w:r>
      <w:r w:rsidR="00813B04" w:rsidRPr="00BC1F2A">
        <w:rPr>
          <w:rFonts w:ascii="Arial" w:hAnsi="Arial" w:cs="Arial"/>
          <w:sz w:val="21"/>
          <w:szCs w:val="21"/>
        </w:rPr>
        <w:t>o</w:t>
      </w:r>
      <w:r w:rsidR="00813B04">
        <w:rPr>
          <w:rFonts w:ascii="Arial" w:hAnsi="Arial" w:cs="Arial"/>
          <w:sz w:val="21"/>
          <w:szCs w:val="21"/>
        </w:rPr>
        <w:t xml:space="preserve"> </w:t>
      </w:r>
      <w:r w:rsidR="00245D2B" w:rsidRPr="007E57C0">
        <w:rPr>
          <w:rFonts w:ascii="Arial" w:hAnsi="Arial" w:cs="Arial"/>
          <w:sz w:val="21"/>
          <w:szCs w:val="21"/>
        </w:rPr>
        <w:t xml:space="preserve">dofinansowanie lub podmiotu składającego, lub przygotowującym </w:t>
      </w:r>
      <w:r w:rsidRPr="007E57C0">
        <w:rPr>
          <w:rFonts w:ascii="Arial" w:hAnsi="Arial" w:cs="Arial"/>
          <w:sz w:val="21"/>
          <w:szCs w:val="21"/>
        </w:rPr>
        <w:t xml:space="preserve">którykolwiek </w:t>
      </w:r>
      <w:r w:rsidR="00245D2B" w:rsidRPr="007E57C0">
        <w:rPr>
          <w:rFonts w:ascii="Arial" w:hAnsi="Arial" w:cs="Arial"/>
          <w:sz w:val="21"/>
          <w:szCs w:val="21"/>
        </w:rPr>
        <w:t xml:space="preserve">wniosek o dofinansowanie projektu znajdujący się </w:t>
      </w:r>
      <w:r w:rsidR="00813B04" w:rsidRPr="007E57C0">
        <w:rPr>
          <w:rFonts w:ascii="Arial" w:hAnsi="Arial" w:cs="Arial"/>
          <w:sz w:val="21"/>
          <w:szCs w:val="21"/>
        </w:rPr>
        <w:t>w</w:t>
      </w:r>
      <w:r w:rsidR="00813B04">
        <w:rPr>
          <w:rFonts w:ascii="Arial" w:hAnsi="Arial" w:cs="Arial"/>
          <w:sz w:val="21"/>
          <w:szCs w:val="21"/>
        </w:rPr>
        <w:t xml:space="preserve"> </w:t>
      </w:r>
      <w:r w:rsidR="00245D2B" w:rsidRPr="007E57C0">
        <w:rPr>
          <w:rFonts w:ascii="Arial" w:hAnsi="Arial" w:cs="Arial"/>
          <w:sz w:val="21"/>
          <w:szCs w:val="21"/>
        </w:rPr>
        <w:t>załączniku do Oświadczenia.</w:t>
      </w:r>
    </w:p>
    <w:p w14:paraId="226D9885" w14:textId="32BFC6A8" w:rsidR="00EC52D8" w:rsidRPr="00CB1F34" w:rsidRDefault="00245D2B" w:rsidP="00B40811">
      <w:pPr>
        <w:numPr>
          <w:ilvl w:val="0"/>
          <w:numId w:val="5"/>
        </w:numPr>
        <w:spacing w:line="268" w:lineRule="exact"/>
        <w:jc w:val="both"/>
        <w:rPr>
          <w:rFonts w:cs="Arial"/>
          <w:strike/>
        </w:rPr>
      </w:pPr>
      <w:r w:rsidRPr="00244E9E">
        <w:rPr>
          <w:rFonts w:cs="Arial"/>
        </w:rPr>
        <w:t>W przypadku</w:t>
      </w:r>
      <w:r w:rsidR="00B2663C">
        <w:rPr>
          <w:rFonts w:cs="Arial"/>
        </w:rPr>
        <w:t>, gdy</w:t>
      </w:r>
      <w:r w:rsidRPr="00244E9E">
        <w:rPr>
          <w:rFonts w:cs="Arial"/>
        </w:rPr>
        <w:t xml:space="preserve"> </w:t>
      </w:r>
      <w:r w:rsidR="00B2663C" w:rsidRPr="00244E9E">
        <w:rPr>
          <w:rFonts w:cs="Arial"/>
        </w:rPr>
        <w:t>w trakcie trwania oceny</w:t>
      </w:r>
      <w:r w:rsidR="00B2663C">
        <w:rPr>
          <w:rFonts w:cs="Arial"/>
        </w:rPr>
        <w:t xml:space="preserve"> wystąpi </w:t>
      </w:r>
      <w:r w:rsidR="00443739">
        <w:rPr>
          <w:rFonts w:cs="Arial"/>
        </w:rPr>
        <w:t>podejrzeni</w:t>
      </w:r>
      <w:r w:rsidR="00B2663C">
        <w:rPr>
          <w:rFonts w:cs="Arial"/>
        </w:rPr>
        <w:t>e</w:t>
      </w:r>
      <w:r w:rsidR="00443739">
        <w:rPr>
          <w:rFonts w:cs="Arial"/>
        </w:rPr>
        <w:t xml:space="preserve"> </w:t>
      </w:r>
      <w:r w:rsidR="002F3377">
        <w:rPr>
          <w:rFonts w:cs="Arial"/>
        </w:rPr>
        <w:t>zaistnienia okoliczności, o</w:t>
      </w:r>
      <w:r w:rsidR="00E60DCB">
        <w:rPr>
          <w:rFonts w:cs="Arial"/>
        </w:rPr>
        <w:t> </w:t>
      </w:r>
      <w:r w:rsidR="002F3377">
        <w:rPr>
          <w:rFonts w:cs="Arial"/>
        </w:rPr>
        <w:t>których mowa m.in. w ust</w:t>
      </w:r>
      <w:r w:rsidR="00EC52D8">
        <w:rPr>
          <w:rFonts w:cs="Arial"/>
        </w:rPr>
        <w:t>.</w:t>
      </w:r>
      <w:r w:rsidR="002F3377">
        <w:rPr>
          <w:rFonts w:cs="Arial"/>
        </w:rPr>
        <w:t xml:space="preserve"> 4</w:t>
      </w:r>
      <w:r w:rsidR="006D0B06">
        <w:rPr>
          <w:rFonts w:cs="Arial"/>
        </w:rPr>
        <w:t xml:space="preserve"> oraz innych </w:t>
      </w:r>
      <w:r w:rsidR="00B2663C" w:rsidRPr="00B2663C">
        <w:rPr>
          <w:rFonts w:cs="Arial"/>
        </w:rPr>
        <w:t>uprawdopodobnion</w:t>
      </w:r>
      <w:r w:rsidR="00B2663C">
        <w:rPr>
          <w:rFonts w:cs="Arial"/>
        </w:rPr>
        <w:t>ych</w:t>
      </w:r>
      <w:r w:rsidR="00B2663C" w:rsidRPr="00B2663C">
        <w:rPr>
          <w:rFonts w:cs="Arial"/>
        </w:rPr>
        <w:t xml:space="preserve"> okoliczności innych niż ustalone na podstawie ust. </w:t>
      </w:r>
      <w:r w:rsidR="00B2663C">
        <w:rPr>
          <w:rFonts w:cs="Arial"/>
        </w:rPr>
        <w:t>4</w:t>
      </w:r>
      <w:r w:rsidR="00B2663C" w:rsidRPr="00B2663C">
        <w:rPr>
          <w:rFonts w:cs="Arial"/>
        </w:rPr>
        <w:t xml:space="preserve">, które mogą wywołać wątpliwości co do bezstronności eksperta, </w:t>
      </w:r>
      <w:r w:rsidR="00B2663C">
        <w:rPr>
          <w:rFonts w:cs="Arial"/>
        </w:rPr>
        <w:t>E</w:t>
      </w:r>
      <w:r w:rsidR="00B2663C" w:rsidRPr="00B2663C">
        <w:rPr>
          <w:rFonts w:cs="Arial"/>
        </w:rPr>
        <w:t xml:space="preserve">kspert </w:t>
      </w:r>
      <w:r w:rsidR="00B2663C">
        <w:rPr>
          <w:rFonts w:cs="Arial"/>
        </w:rPr>
        <w:t xml:space="preserve">zostanie wyłączony </w:t>
      </w:r>
      <w:r w:rsidR="00B2663C" w:rsidRPr="00B2663C">
        <w:rPr>
          <w:rFonts w:cs="Arial"/>
        </w:rPr>
        <w:t xml:space="preserve">z udziału w wykonywaniu zadań, o których mowa w </w:t>
      </w:r>
      <w:r w:rsidR="00B2663C" w:rsidRPr="00CB1F34">
        <w:rPr>
          <w:rFonts w:cs="Arial"/>
        </w:rPr>
        <w:t>§</w:t>
      </w:r>
      <w:r w:rsidR="00B2663C" w:rsidRPr="00EC52D8">
        <w:rPr>
          <w:rFonts w:cs="Arial"/>
        </w:rPr>
        <w:t>1</w:t>
      </w:r>
      <w:r w:rsidR="00EC52D8">
        <w:rPr>
          <w:rFonts w:cs="Arial"/>
        </w:rPr>
        <w:t>.</w:t>
      </w:r>
    </w:p>
    <w:p w14:paraId="6180E1F5" w14:textId="77777777" w:rsidR="00245D2B" w:rsidRPr="007E57C0" w:rsidRDefault="00245D2B" w:rsidP="00B40811">
      <w:pPr>
        <w:numPr>
          <w:ilvl w:val="0"/>
          <w:numId w:val="5"/>
        </w:numPr>
        <w:spacing w:line="268" w:lineRule="exact"/>
        <w:jc w:val="both"/>
        <w:rPr>
          <w:rFonts w:cs="Arial"/>
          <w:strike/>
        </w:rPr>
      </w:pPr>
      <w:r w:rsidRPr="00244E9E">
        <w:rPr>
          <w:rFonts w:cs="Arial"/>
        </w:rPr>
        <w:t>Ekspert zobowiązuje się do</w:t>
      </w:r>
      <w:r w:rsidRPr="1EEBF0C6">
        <w:rPr>
          <w:rFonts w:cs="Arial"/>
          <w:b/>
          <w:bCs/>
        </w:rPr>
        <w:t xml:space="preserve"> </w:t>
      </w:r>
      <w:r w:rsidRPr="00244E9E">
        <w:rPr>
          <w:rFonts w:cs="Arial"/>
        </w:rPr>
        <w:t xml:space="preserve">niezwłocznego powiadomienia na piśmie </w:t>
      </w:r>
      <w:r w:rsidRPr="00CB1F34">
        <w:rPr>
          <w:rFonts w:cs="Arial"/>
        </w:rPr>
        <w:t xml:space="preserve">Dyrektora </w:t>
      </w:r>
      <w:r w:rsidR="00A2220F" w:rsidRPr="00CB1F34">
        <w:rPr>
          <w:rFonts w:cs="Arial"/>
        </w:rPr>
        <w:t>RT</w:t>
      </w:r>
      <w:r w:rsidRPr="00244E9E">
        <w:rPr>
          <w:rFonts w:cs="Arial"/>
        </w:rPr>
        <w:t xml:space="preserve"> o zaistniały</w:t>
      </w:r>
      <w:r w:rsidR="00EC52D8">
        <w:rPr>
          <w:rFonts w:cs="Arial"/>
        </w:rPr>
        <w:t>ch okolicznościach</w:t>
      </w:r>
      <w:r w:rsidRPr="00244E9E">
        <w:rPr>
          <w:rFonts w:cs="Arial"/>
        </w:rPr>
        <w:t xml:space="preserve"> oraz do wyłączenia się z dalszego uczestnictwa w</w:t>
      </w:r>
      <w:r w:rsidR="0065289C">
        <w:rPr>
          <w:rFonts w:cs="Arial"/>
        </w:rPr>
        <w:t> </w:t>
      </w:r>
      <w:r w:rsidRPr="00244E9E">
        <w:rPr>
          <w:rFonts w:cs="Arial"/>
        </w:rPr>
        <w:t xml:space="preserve">procesie oceny. </w:t>
      </w:r>
    </w:p>
    <w:p w14:paraId="28696453" w14:textId="77777777" w:rsidR="00BD5563" w:rsidRPr="007E57C0" w:rsidRDefault="00BD5563" w:rsidP="00F55CEC">
      <w:pPr>
        <w:numPr>
          <w:ilvl w:val="0"/>
          <w:numId w:val="5"/>
        </w:numPr>
        <w:tabs>
          <w:tab w:val="left" w:pos="142"/>
        </w:tabs>
        <w:spacing w:line="268" w:lineRule="exact"/>
        <w:jc w:val="both"/>
        <w:rPr>
          <w:rFonts w:cs="Arial"/>
        </w:rPr>
      </w:pPr>
      <w:r w:rsidRPr="007E57C0">
        <w:rPr>
          <w:rFonts w:cs="Arial"/>
        </w:rPr>
        <w:t xml:space="preserve">W sytuacji, gdy </w:t>
      </w:r>
      <w:r w:rsidR="00FC572A" w:rsidRPr="007E57C0">
        <w:rPr>
          <w:rFonts w:cs="Arial"/>
        </w:rPr>
        <w:t>E</w:t>
      </w:r>
      <w:r w:rsidRPr="007E57C0">
        <w:rPr>
          <w:rFonts w:cs="Arial"/>
        </w:rPr>
        <w:t>kspert spotka się z próbą korupcji</w:t>
      </w:r>
      <w:r w:rsidR="00D2610A">
        <w:rPr>
          <w:rStyle w:val="Odwoanieprzypisudolnego"/>
        </w:rPr>
        <w:footnoteReference w:id="4"/>
      </w:r>
      <w:r w:rsidRPr="007E57C0">
        <w:rPr>
          <w:rFonts w:cs="Arial"/>
        </w:rPr>
        <w:t>, zobowiązany jest do:</w:t>
      </w:r>
    </w:p>
    <w:p w14:paraId="6E3A8257" w14:textId="77777777" w:rsidR="00FC572A" w:rsidRPr="007E57C0" w:rsidRDefault="00BD5563" w:rsidP="00B40811">
      <w:pPr>
        <w:pStyle w:val="Akapitzlist"/>
        <w:numPr>
          <w:ilvl w:val="0"/>
          <w:numId w:val="18"/>
        </w:numPr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7E57C0">
        <w:rPr>
          <w:rFonts w:ascii="Arial" w:hAnsi="Arial" w:cs="Arial"/>
          <w:sz w:val="21"/>
          <w:szCs w:val="21"/>
        </w:rPr>
        <w:t>zdecydowanej odmowy przyjęcia propozycji korupcyjnej;</w:t>
      </w:r>
    </w:p>
    <w:p w14:paraId="55A73AAA" w14:textId="77777777" w:rsidR="00BD5563" w:rsidRPr="007E57C0" w:rsidRDefault="00BD5563" w:rsidP="00B40811">
      <w:pPr>
        <w:pStyle w:val="Akapitzlist"/>
        <w:numPr>
          <w:ilvl w:val="0"/>
          <w:numId w:val="18"/>
        </w:numPr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1EEBF0C6">
        <w:rPr>
          <w:rFonts w:ascii="Arial" w:hAnsi="Arial" w:cs="Arial"/>
          <w:sz w:val="21"/>
          <w:szCs w:val="21"/>
        </w:rPr>
        <w:t>niezwłocznego zgłoszenia</w:t>
      </w:r>
      <w:r w:rsidR="00A957D2" w:rsidRPr="1EEBF0C6">
        <w:rPr>
          <w:rFonts w:ascii="Arial" w:hAnsi="Arial" w:cs="Arial"/>
          <w:sz w:val="21"/>
          <w:szCs w:val="21"/>
        </w:rPr>
        <w:t xml:space="preserve"> na piśmie</w:t>
      </w:r>
      <w:r w:rsidRPr="1EEBF0C6">
        <w:rPr>
          <w:rFonts w:ascii="Arial" w:hAnsi="Arial" w:cs="Arial"/>
          <w:sz w:val="21"/>
          <w:szCs w:val="21"/>
        </w:rPr>
        <w:t xml:space="preserve"> informacji o zaistniałej sytuacji</w:t>
      </w:r>
      <w:r w:rsidR="00A957D2" w:rsidRPr="1EEBF0C6">
        <w:rPr>
          <w:rFonts w:ascii="Arial" w:hAnsi="Arial" w:cs="Arial"/>
          <w:sz w:val="21"/>
          <w:szCs w:val="21"/>
        </w:rPr>
        <w:t xml:space="preserve"> </w:t>
      </w:r>
      <w:r w:rsidR="00A14986">
        <w:rPr>
          <w:rFonts w:ascii="Arial" w:hAnsi="Arial" w:cs="Arial"/>
          <w:sz w:val="21"/>
          <w:szCs w:val="21"/>
        </w:rPr>
        <w:t xml:space="preserve">do </w:t>
      </w:r>
      <w:r w:rsidR="00211C61">
        <w:rPr>
          <w:rFonts w:ascii="Arial" w:hAnsi="Arial" w:cs="Arial"/>
          <w:sz w:val="21"/>
          <w:szCs w:val="21"/>
        </w:rPr>
        <w:t>Zleceniodawcy</w:t>
      </w:r>
      <w:r w:rsidRPr="1EEBF0C6">
        <w:rPr>
          <w:rFonts w:ascii="Arial" w:hAnsi="Arial" w:cs="Arial"/>
          <w:sz w:val="21"/>
          <w:szCs w:val="21"/>
        </w:rPr>
        <w:t>;</w:t>
      </w:r>
    </w:p>
    <w:p w14:paraId="0B827DBA" w14:textId="77777777" w:rsidR="00BD5563" w:rsidRPr="007E57C0" w:rsidRDefault="00BD5563" w:rsidP="00B40811">
      <w:pPr>
        <w:pStyle w:val="Akapitzlist"/>
        <w:numPr>
          <w:ilvl w:val="0"/>
          <w:numId w:val="18"/>
        </w:numPr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7E57C0">
        <w:rPr>
          <w:rFonts w:ascii="Arial" w:hAnsi="Arial" w:cs="Arial"/>
          <w:sz w:val="21"/>
          <w:szCs w:val="21"/>
        </w:rPr>
        <w:t>współpracy z organami ścigania w celu wyjaśnienia okoliczności zdarzenia.</w:t>
      </w:r>
    </w:p>
    <w:p w14:paraId="281E069D" w14:textId="77777777" w:rsidR="00BD5563" w:rsidRPr="007E57C0" w:rsidRDefault="00BD5563" w:rsidP="006B5562">
      <w:pPr>
        <w:spacing w:line="268" w:lineRule="exact"/>
        <w:ind w:left="426" w:hanging="142"/>
        <w:jc w:val="both"/>
        <w:rPr>
          <w:rFonts w:cs="Arial"/>
        </w:rPr>
      </w:pPr>
      <w:r w:rsidRPr="007E57C0">
        <w:rPr>
          <w:rFonts w:cs="Arial"/>
        </w:rPr>
        <w:t xml:space="preserve">Dodatkowo, </w:t>
      </w:r>
      <w:r w:rsidR="00BB068E" w:rsidRPr="007E57C0">
        <w:rPr>
          <w:rFonts w:cs="Arial"/>
        </w:rPr>
        <w:t>E</w:t>
      </w:r>
      <w:r w:rsidRPr="007E57C0">
        <w:rPr>
          <w:rFonts w:cs="Arial"/>
        </w:rPr>
        <w:t>ksper</w:t>
      </w:r>
      <w:r w:rsidR="00BB068E" w:rsidRPr="007E57C0">
        <w:rPr>
          <w:rFonts w:cs="Arial"/>
        </w:rPr>
        <w:t>t</w:t>
      </w:r>
      <w:r w:rsidRPr="007E57C0">
        <w:rPr>
          <w:rFonts w:cs="Arial"/>
        </w:rPr>
        <w:t xml:space="preserve"> oceniający wniosek o dofinansowanie</w:t>
      </w:r>
      <w:r w:rsidR="00BB068E" w:rsidRPr="007E57C0">
        <w:rPr>
          <w:rFonts w:cs="Arial"/>
        </w:rPr>
        <w:t xml:space="preserve"> jest zobowiązany </w:t>
      </w:r>
      <w:r w:rsidRPr="007E57C0">
        <w:rPr>
          <w:rFonts w:cs="Arial"/>
        </w:rPr>
        <w:t>do:</w:t>
      </w:r>
    </w:p>
    <w:p w14:paraId="22F077CC" w14:textId="77777777" w:rsidR="00BD5563" w:rsidRPr="007E57C0" w:rsidRDefault="00BD5563" w:rsidP="00B40811">
      <w:pPr>
        <w:pStyle w:val="Akapitzlist"/>
        <w:numPr>
          <w:ilvl w:val="0"/>
          <w:numId w:val="19"/>
        </w:numPr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7E57C0">
        <w:rPr>
          <w:rFonts w:ascii="Arial" w:hAnsi="Arial" w:cs="Arial"/>
          <w:sz w:val="21"/>
          <w:szCs w:val="21"/>
        </w:rPr>
        <w:t>zgłaszania podejrzeń konfliktu interesów</w:t>
      </w:r>
      <w:r w:rsidR="00B2663C">
        <w:rPr>
          <w:rStyle w:val="Odwoanieprzypisudolnego"/>
          <w:rFonts w:ascii="Arial" w:hAnsi="Arial"/>
          <w:sz w:val="21"/>
          <w:szCs w:val="21"/>
        </w:rPr>
        <w:footnoteReference w:id="5"/>
      </w:r>
      <w:r w:rsidRPr="007E57C0">
        <w:rPr>
          <w:rFonts w:ascii="Arial" w:hAnsi="Arial" w:cs="Arial"/>
          <w:sz w:val="21"/>
          <w:szCs w:val="21"/>
        </w:rPr>
        <w:t>, korupcji i nadużyć finansowych w związku z</w:t>
      </w:r>
      <w:r w:rsidR="00CE692C">
        <w:rPr>
          <w:rFonts w:ascii="Arial" w:hAnsi="Arial" w:cs="Arial"/>
          <w:sz w:val="21"/>
          <w:szCs w:val="21"/>
        </w:rPr>
        <w:t> </w:t>
      </w:r>
      <w:r w:rsidRPr="007E57C0">
        <w:rPr>
          <w:rFonts w:ascii="Arial" w:hAnsi="Arial" w:cs="Arial"/>
          <w:sz w:val="21"/>
          <w:szCs w:val="21"/>
        </w:rPr>
        <w:t>prowadzoną oceną projektu;</w:t>
      </w:r>
    </w:p>
    <w:p w14:paraId="7E30A0E0" w14:textId="77777777" w:rsidR="006A23CA" w:rsidRPr="007E57C0" w:rsidRDefault="00BD5563" w:rsidP="00B40811">
      <w:pPr>
        <w:pStyle w:val="Akapitzlist"/>
        <w:numPr>
          <w:ilvl w:val="0"/>
          <w:numId w:val="19"/>
        </w:numPr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5335B8A7">
        <w:rPr>
          <w:rFonts w:ascii="Arial" w:hAnsi="Arial" w:cs="Arial"/>
          <w:sz w:val="21"/>
          <w:szCs w:val="21"/>
        </w:rPr>
        <w:t xml:space="preserve">składania wyjaśnień w zakresie prowadzenia oceny na wezwanie </w:t>
      </w:r>
      <w:r w:rsidR="00211C61">
        <w:rPr>
          <w:rFonts w:ascii="Arial" w:hAnsi="Arial" w:cs="Arial"/>
          <w:sz w:val="21"/>
          <w:szCs w:val="21"/>
        </w:rPr>
        <w:t>Zleceniodawcy</w:t>
      </w:r>
      <w:r w:rsidR="00A2220F" w:rsidRPr="5335B8A7">
        <w:rPr>
          <w:rFonts w:ascii="Arial" w:hAnsi="Arial" w:cs="Arial"/>
          <w:sz w:val="21"/>
          <w:szCs w:val="21"/>
        </w:rPr>
        <w:t xml:space="preserve"> </w:t>
      </w:r>
      <w:r w:rsidRPr="5335B8A7">
        <w:rPr>
          <w:rFonts w:ascii="Arial" w:hAnsi="Arial" w:cs="Arial"/>
          <w:sz w:val="21"/>
          <w:szCs w:val="21"/>
        </w:rPr>
        <w:t xml:space="preserve">do końca okresu programowania (na każdym etapie realizacji i trwałości projektu). Zobowiązanie </w:t>
      </w:r>
      <w:r w:rsidR="00E3615E" w:rsidRPr="5335B8A7">
        <w:rPr>
          <w:rFonts w:ascii="Arial" w:hAnsi="Arial" w:cs="Arial"/>
          <w:sz w:val="21"/>
          <w:szCs w:val="21"/>
        </w:rPr>
        <w:t>E</w:t>
      </w:r>
      <w:r w:rsidRPr="5335B8A7">
        <w:rPr>
          <w:rFonts w:ascii="Arial" w:hAnsi="Arial" w:cs="Arial"/>
          <w:sz w:val="21"/>
          <w:szCs w:val="21"/>
        </w:rPr>
        <w:t>ksperta do podjęcia tej czynności jest konieczne, aby stwierdzić zasadność i celowość wystąpienia stwierdzonych uchybień, błędów i nieprawidłowości celem zakwalifikowania ich jako faktyczne lub potencjalne nadużycie finansowe.</w:t>
      </w:r>
    </w:p>
    <w:p w14:paraId="2E7AA517" w14:textId="7D435B73" w:rsidR="00161945" w:rsidRDefault="00161945" w:rsidP="00B40811">
      <w:pPr>
        <w:pStyle w:val="Tekstpodstawowy"/>
        <w:spacing w:line="268" w:lineRule="exact"/>
        <w:jc w:val="center"/>
        <w:rPr>
          <w:rFonts w:ascii="Arial" w:hAnsi="Arial" w:cs="Arial"/>
          <w:b/>
          <w:sz w:val="21"/>
          <w:szCs w:val="21"/>
        </w:rPr>
      </w:pPr>
    </w:p>
    <w:p w14:paraId="27FE1100" w14:textId="77777777" w:rsidR="00BC6B6E" w:rsidRPr="00EA746F" w:rsidRDefault="00BC6B6E" w:rsidP="00BC6B6E">
      <w:pPr>
        <w:jc w:val="center"/>
        <w:rPr>
          <w:rFonts w:cs="Arial"/>
          <w:b/>
          <w:bCs/>
        </w:rPr>
      </w:pPr>
      <w:r w:rsidRPr="00EA746F">
        <w:rPr>
          <w:rFonts w:cs="Arial"/>
          <w:b/>
          <w:bCs/>
        </w:rPr>
        <w:t>§ 5</w:t>
      </w:r>
    </w:p>
    <w:p w14:paraId="58DEE652" w14:textId="77777777" w:rsidR="00BC6B6E" w:rsidRPr="00EA746F" w:rsidRDefault="00BC6B6E" w:rsidP="00BC6B6E">
      <w:pPr>
        <w:jc w:val="center"/>
        <w:rPr>
          <w:rFonts w:cs="Arial"/>
          <w:b/>
          <w:bCs/>
        </w:rPr>
      </w:pPr>
      <w:r w:rsidRPr="00EA746F">
        <w:rPr>
          <w:rFonts w:cs="Arial"/>
          <w:b/>
          <w:bCs/>
        </w:rPr>
        <w:t>Przetwarzanie danych osobowych</w:t>
      </w:r>
    </w:p>
    <w:p w14:paraId="7A36AFE7" w14:textId="77777777" w:rsidR="00BC6B6E" w:rsidRPr="00EA746F" w:rsidRDefault="00BC6B6E" w:rsidP="00BC6B6E">
      <w:pPr>
        <w:jc w:val="both"/>
        <w:rPr>
          <w:rFonts w:cs="Arial"/>
          <w:b/>
          <w:bCs/>
        </w:rPr>
      </w:pPr>
    </w:p>
    <w:p w14:paraId="1F072223" w14:textId="77777777" w:rsidR="00BC6B6E" w:rsidRDefault="00BC6B6E" w:rsidP="00BC6B6E">
      <w:pPr>
        <w:pStyle w:val="Tekstpodstawowy"/>
        <w:numPr>
          <w:ilvl w:val="0"/>
          <w:numId w:val="30"/>
        </w:numPr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bookmarkStart w:id="1" w:name="_Hlk117155964"/>
      <w:r w:rsidRPr="00EA746F">
        <w:rPr>
          <w:rFonts w:ascii="Arial" w:hAnsi="Arial" w:cs="Arial"/>
          <w:sz w:val="21"/>
          <w:szCs w:val="21"/>
        </w:rPr>
        <w:t>Przetwarzanie danych osobowych w związku zawarciem i realizacją niniejszej umowy, odbywa się zgodnie z przepisami RODO.</w:t>
      </w:r>
    </w:p>
    <w:p w14:paraId="6FB55DDF" w14:textId="77777777" w:rsidR="00BC6B6E" w:rsidRDefault="00BC6B6E" w:rsidP="00BC6B6E">
      <w:pPr>
        <w:pStyle w:val="Tekstpodstawowy"/>
        <w:numPr>
          <w:ilvl w:val="0"/>
          <w:numId w:val="30"/>
        </w:numPr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280A1F">
        <w:rPr>
          <w:rFonts w:ascii="Arial" w:hAnsi="Arial" w:cs="Arial"/>
          <w:sz w:val="21"/>
          <w:szCs w:val="21"/>
        </w:rPr>
        <w:t xml:space="preserve">Administratorem danych osobowych jest </w:t>
      </w:r>
      <w:r>
        <w:rPr>
          <w:rFonts w:ascii="Arial" w:hAnsi="Arial" w:cs="Arial"/>
          <w:sz w:val="21"/>
          <w:szCs w:val="21"/>
        </w:rPr>
        <w:t>Zleceniodawca</w:t>
      </w:r>
      <w:r w:rsidRPr="00280A1F">
        <w:rPr>
          <w:rFonts w:ascii="Arial" w:hAnsi="Arial" w:cs="Arial"/>
          <w:sz w:val="21"/>
          <w:szCs w:val="21"/>
        </w:rPr>
        <w:t xml:space="preserve">. Szczegółowe informacje dotyczące przetwarzania przez </w:t>
      </w:r>
      <w:r>
        <w:rPr>
          <w:rFonts w:ascii="Arial" w:hAnsi="Arial" w:cs="Arial"/>
          <w:sz w:val="21"/>
          <w:szCs w:val="21"/>
        </w:rPr>
        <w:t>Zleceniodawcę</w:t>
      </w:r>
      <w:r w:rsidRPr="00280A1F">
        <w:rPr>
          <w:rFonts w:ascii="Arial" w:hAnsi="Arial" w:cs="Arial"/>
          <w:sz w:val="21"/>
          <w:szCs w:val="21"/>
        </w:rPr>
        <w:t xml:space="preserve"> danych osobowych Eksperta, dostępne są na stronie internetowej programu FE SL</w:t>
      </w:r>
      <w:r>
        <w:rPr>
          <w:rFonts w:ascii="Arial" w:hAnsi="Arial" w:cs="Arial"/>
          <w:sz w:val="21"/>
          <w:szCs w:val="21"/>
        </w:rPr>
        <w:t xml:space="preserve"> 2021-2027</w:t>
      </w:r>
      <w:r w:rsidRPr="00280A1F">
        <w:rPr>
          <w:rFonts w:ascii="Arial" w:hAnsi="Arial" w:cs="Arial"/>
          <w:sz w:val="21"/>
          <w:szCs w:val="21"/>
        </w:rPr>
        <w:t xml:space="preserve">: </w:t>
      </w:r>
      <w:hyperlink r:id="rId11" w:history="1">
        <w:r w:rsidRPr="004443BC">
          <w:rPr>
            <w:rFonts w:ascii="Arial" w:hAnsi="Arial" w:cs="Arial"/>
            <w:sz w:val="21"/>
            <w:szCs w:val="21"/>
          </w:rPr>
          <w:t>http://funduszeue.slaskie.pl/czytaj/dane_osobowe_FESL</w:t>
        </w:r>
      </w:hyperlink>
      <w:r w:rsidRPr="004443BC">
        <w:rPr>
          <w:rFonts w:ascii="Arial" w:hAnsi="Arial" w:cs="Arial"/>
          <w:sz w:val="21"/>
          <w:szCs w:val="21"/>
        </w:rPr>
        <w:t>.</w:t>
      </w:r>
    </w:p>
    <w:p w14:paraId="1BDF26F4" w14:textId="77777777" w:rsidR="00BC6B6E" w:rsidRDefault="00BC6B6E" w:rsidP="00BC6B6E">
      <w:pPr>
        <w:pStyle w:val="Tekstpodstawowy"/>
        <w:numPr>
          <w:ilvl w:val="0"/>
          <w:numId w:val="30"/>
        </w:numPr>
        <w:tabs>
          <w:tab w:val="num" w:pos="360"/>
        </w:tabs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893843">
        <w:rPr>
          <w:rFonts w:ascii="Arial" w:hAnsi="Arial" w:cs="Arial"/>
          <w:sz w:val="21"/>
          <w:szCs w:val="21"/>
        </w:rPr>
        <w:lastRenderedPageBreak/>
        <w:t xml:space="preserve">Zleceniodawca upoważni Eksperta do przetwarzania danych osobowych zawartych w dokumentacji projektów podlegających ocenie, zgodnie z wewnętrznymi procedurami. Ekspert przetwarza dane osobowe, w zakresie niezbędnym do wykonania niniejszej umowy, wyłącznie na polecenie </w:t>
      </w:r>
      <w:r>
        <w:rPr>
          <w:rFonts w:ascii="Arial" w:hAnsi="Arial" w:cs="Arial"/>
          <w:sz w:val="21"/>
          <w:szCs w:val="21"/>
        </w:rPr>
        <w:t>Zleceniodawcy</w:t>
      </w:r>
      <w:r w:rsidRPr="00893843">
        <w:rPr>
          <w:rFonts w:ascii="Arial" w:hAnsi="Arial" w:cs="Arial"/>
          <w:sz w:val="21"/>
          <w:szCs w:val="21"/>
        </w:rPr>
        <w:t>. Za polecenie, w rozumieniu art. 29 RODO, rozumie się Zapotrzebowanie oraz wszelkie inne kierowane do Eksperta wystąpienia osób upoważnionych przez Z</w:t>
      </w:r>
      <w:r>
        <w:rPr>
          <w:rFonts w:ascii="Arial" w:hAnsi="Arial" w:cs="Arial"/>
          <w:sz w:val="21"/>
          <w:szCs w:val="21"/>
        </w:rPr>
        <w:t>leceniodawcę</w:t>
      </w:r>
      <w:r w:rsidRPr="00893843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893843">
        <w:rPr>
          <w:rFonts w:ascii="Arial" w:hAnsi="Arial" w:cs="Arial"/>
          <w:sz w:val="21"/>
          <w:szCs w:val="21"/>
        </w:rPr>
        <w:t xml:space="preserve">Ekspert odpowiada za zabezpieczenie w trakcie realizacji niniejszej umowy ujawnianych mu przez </w:t>
      </w:r>
      <w:r>
        <w:rPr>
          <w:rFonts w:ascii="Arial" w:hAnsi="Arial" w:cs="Arial"/>
          <w:sz w:val="21"/>
          <w:szCs w:val="21"/>
        </w:rPr>
        <w:t>Zleceniodawcę</w:t>
      </w:r>
      <w:r w:rsidRPr="00893843">
        <w:rPr>
          <w:rFonts w:ascii="Arial" w:hAnsi="Arial" w:cs="Arial"/>
          <w:sz w:val="21"/>
          <w:szCs w:val="21"/>
        </w:rPr>
        <w:t xml:space="preserve"> danych osobowych, przed przypadkowym lub  niezgodnym z prawem zniszczeniem, utratą, modyfikacją, nieuprawnionym ujawnieniem, nieuprawnionym dostępem</w:t>
      </w:r>
      <w:r>
        <w:rPr>
          <w:rFonts w:ascii="Arial" w:hAnsi="Arial" w:cs="Arial"/>
          <w:sz w:val="21"/>
          <w:szCs w:val="21"/>
        </w:rPr>
        <w:t>.</w:t>
      </w:r>
    </w:p>
    <w:p w14:paraId="5AE62AB1" w14:textId="77777777" w:rsidR="00BC6B6E" w:rsidRPr="00EA746F" w:rsidRDefault="00BC6B6E" w:rsidP="00BC6B6E">
      <w:pPr>
        <w:pStyle w:val="Tekstpodstawowy"/>
        <w:numPr>
          <w:ilvl w:val="0"/>
          <w:numId w:val="30"/>
        </w:numPr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F7213C">
        <w:rPr>
          <w:rFonts w:ascii="Arial" w:hAnsi="Arial" w:cs="Arial"/>
          <w:sz w:val="21"/>
          <w:szCs w:val="21"/>
        </w:rPr>
        <w:t xml:space="preserve">Ekspert nie jest uprawniony do posiadania lub tworzenia kopii udostępnianych dokumentów, innych niż niezbędne do technicznej obsługi realizacji niniejszej umowy. </w:t>
      </w:r>
      <w:r>
        <w:rPr>
          <w:rFonts w:ascii="Arial" w:hAnsi="Arial" w:cs="Arial"/>
          <w:sz w:val="21"/>
          <w:szCs w:val="21"/>
        </w:rPr>
        <w:t>Zleceniodawca</w:t>
      </w:r>
      <w:r w:rsidRPr="00F7213C">
        <w:rPr>
          <w:rFonts w:ascii="Arial" w:hAnsi="Arial" w:cs="Arial"/>
          <w:sz w:val="21"/>
          <w:szCs w:val="21"/>
        </w:rPr>
        <w:t xml:space="preserve"> nie zezwala na nieuzasadnione kopiowanie plików z systemu, w tym ich drukowanie. W uzasadnionych przypadkach, po skopiowaniu pliku należy go skutecznie zaszyfrować, bądź przechowywać w miejscu dostępnym tylko Ekspertowi</w:t>
      </w:r>
      <w:r>
        <w:rPr>
          <w:rFonts w:ascii="Arial" w:hAnsi="Arial" w:cs="Arial"/>
          <w:sz w:val="21"/>
          <w:szCs w:val="21"/>
        </w:rPr>
        <w:t>,</w:t>
      </w:r>
      <w:r w:rsidRPr="00F7213C">
        <w:rPr>
          <w:rFonts w:ascii="Arial" w:hAnsi="Arial" w:cs="Arial"/>
          <w:sz w:val="21"/>
          <w:szCs w:val="21"/>
        </w:rPr>
        <w:t xml:space="preserve"> a po zakończeniu korzystania niezwłocznie usunąć. </w:t>
      </w:r>
    </w:p>
    <w:p w14:paraId="4B00B027" w14:textId="77777777" w:rsidR="00BC6B6E" w:rsidRPr="00EA746F" w:rsidRDefault="00BC6B6E" w:rsidP="00BC6B6E">
      <w:pPr>
        <w:pStyle w:val="Tekstpodstawowy"/>
        <w:numPr>
          <w:ilvl w:val="0"/>
          <w:numId w:val="30"/>
        </w:numPr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EA746F">
        <w:rPr>
          <w:rFonts w:ascii="Arial" w:hAnsi="Arial" w:cs="Arial"/>
          <w:sz w:val="21"/>
          <w:szCs w:val="21"/>
        </w:rPr>
        <w:t xml:space="preserve">Ekspert zobowiązuje się dołożyć należytej staranności przy przetwarzaniu powierzonych danych osobowych. </w:t>
      </w:r>
    </w:p>
    <w:p w14:paraId="74729890" w14:textId="77777777" w:rsidR="00BC6B6E" w:rsidRPr="00EA746F" w:rsidRDefault="00BC6B6E" w:rsidP="00BC6B6E">
      <w:pPr>
        <w:pStyle w:val="Tekstpodstawowy"/>
        <w:numPr>
          <w:ilvl w:val="0"/>
          <w:numId w:val="30"/>
        </w:numPr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EA746F">
        <w:rPr>
          <w:rFonts w:ascii="Arial" w:hAnsi="Arial" w:cs="Arial"/>
          <w:sz w:val="21"/>
          <w:szCs w:val="21"/>
        </w:rPr>
        <w:t xml:space="preserve">Ekspert oświadcza, że posiada wiedzę niezbędną do zapewnienia skutecznej ochrony powierzonych przez Zamawiającego danych. </w:t>
      </w:r>
    </w:p>
    <w:p w14:paraId="6B53C8B1" w14:textId="77777777" w:rsidR="00BC6B6E" w:rsidRPr="00EA746F" w:rsidRDefault="00BC6B6E" w:rsidP="00BC6B6E">
      <w:pPr>
        <w:pStyle w:val="Tekstpodstawowy"/>
        <w:numPr>
          <w:ilvl w:val="0"/>
          <w:numId w:val="30"/>
        </w:numPr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EA746F">
        <w:rPr>
          <w:rFonts w:ascii="Arial" w:hAnsi="Arial" w:cs="Arial"/>
          <w:sz w:val="21"/>
          <w:szCs w:val="21"/>
        </w:rPr>
        <w:t>Ekspert oświadcza, że posiada możliwości organizacyjne i techniczne pozwalające na wykonanie powierzonych niniejszą umową zadań zgodnie z wymogami niniejszej umowy.</w:t>
      </w:r>
    </w:p>
    <w:p w14:paraId="08471C39" w14:textId="77777777" w:rsidR="00BC6B6E" w:rsidRPr="00EA746F" w:rsidRDefault="00BC6B6E" w:rsidP="00BC6B6E">
      <w:pPr>
        <w:pStyle w:val="Tekstpodstawowy"/>
        <w:numPr>
          <w:ilvl w:val="0"/>
          <w:numId w:val="30"/>
        </w:numPr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EA746F">
        <w:rPr>
          <w:rFonts w:ascii="Arial" w:hAnsi="Arial" w:cs="Arial"/>
          <w:sz w:val="21"/>
          <w:szCs w:val="21"/>
        </w:rPr>
        <w:t xml:space="preserve">Ekspert zobowiązany jest pracy w systemie LSI zgodnie z Zasadami bezpieczeństwa LSI 2021 dostępnymi na stronie internetowej programu </w:t>
      </w:r>
      <w:r w:rsidRPr="006711C4">
        <w:rPr>
          <w:rFonts w:ascii="Arial" w:hAnsi="Arial" w:cs="Arial"/>
          <w:sz w:val="21"/>
          <w:szCs w:val="21"/>
        </w:rPr>
        <w:t>FE SL 2021-2027</w:t>
      </w:r>
      <w:r w:rsidRPr="00EA746F">
        <w:rPr>
          <w:rFonts w:ascii="Arial" w:hAnsi="Arial" w:cs="Arial"/>
          <w:sz w:val="21"/>
          <w:szCs w:val="21"/>
        </w:rPr>
        <w:t xml:space="preserve"> - </w:t>
      </w:r>
      <w:hyperlink r:id="rId12" w:history="1">
        <w:r w:rsidRPr="006711C4">
          <w:rPr>
            <w:rFonts w:ascii="Arial" w:hAnsi="Arial" w:cs="Arial"/>
          </w:rPr>
          <w:t>https://funduszeue.slaskie.pl</w:t>
        </w:r>
      </w:hyperlink>
      <w:r w:rsidRPr="006711C4">
        <w:rPr>
          <w:rFonts w:ascii="Arial" w:hAnsi="Arial" w:cs="Arial"/>
          <w:sz w:val="21"/>
          <w:szCs w:val="21"/>
        </w:rPr>
        <w:t>.</w:t>
      </w:r>
    </w:p>
    <w:p w14:paraId="2B127C2B" w14:textId="77777777" w:rsidR="00BC6B6E" w:rsidRDefault="00BC6B6E" w:rsidP="00BC6B6E">
      <w:pPr>
        <w:pStyle w:val="Tekstpodstawowy"/>
        <w:numPr>
          <w:ilvl w:val="0"/>
          <w:numId w:val="30"/>
        </w:numPr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EA746F">
        <w:rPr>
          <w:rFonts w:ascii="Arial" w:hAnsi="Arial" w:cs="Arial"/>
          <w:sz w:val="21"/>
          <w:szCs w:val="21"/>
        </w:rPr>
        <w:t xml:space="preserve">Ekspert, w związku z przetwarzaniem danych w wersji elektronicznej, zobowiązuje się do zabezpieczenia sprzętu, z którego będzie korzystał podczas wykonywania niniejszej umowy. Wymagane środki bezpieczeństwa obejmują włączenie uwierzytelnienia użytkownika na urządzeniu (np. hasłem), korzystanie z ochrony antywirusowej oraz korzystanie wyłącznie z zaufanych sieci, w przypadku sieci </w:t>
      </w:r>
      <w:proofErr w:type="spellStart"/>
      <w:r w:rsidRPr="00EA746F">
        <w:rPr>
          <w:rFonts w:ascii="Arial" w:hAnsi="Arial" w:cs="Arial"/>
          <w:sz w:val="21"/>
          <w:szCs w:val="21"/>
        </w:rPr>
        <w:t>WiFi</w:t>
      </w:r>
      <w:proofErr w:type="spellEnd"/>
      <w:r w:rsidRPr="00EA746F">
        <w:rPr>
          <w:rFonts w:ascii="Arial" w:hAnsi="Arial" w:cs="Arial"/>
          <w:sz w:val="21"/>
          <w:szCs w:val="21"/>
        </w:rPr>
        <w:t xml:space="preserve"> - zabezpieczonych hasłem. Rekomendowane środki bezpieczeństwa obejmują: włączenie automatycznego wygaszacza ekranu po 5 minutach nieaktywności.</w:t>
      </w:r>
    </w:p>
    <w:p w14:paraId="7F323FB4" w14:textId="77777777" w:rsidR="00BC6B6E" w:rsidRDefault="00BC6B6E" w:rsidP="00BC6B6E">
      <w:pPr>
        <w:pStyle w:val="Tekstpodstawowy"/>
        <w:numPr>
          <w:ilvl w:val="0"/>
          <w:numId w:val="30"/>
        </w:numPr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5E6A56">
        <w:rPr>
          <w:rFonts w:ascii="Arial" w:hAnsi="Arial" w:cs="Arial"/>
          <w:sz w:val="21"/>
          <w:szCs w:val="21"/>
        </w:rPr>
        <w:t xml:space="preserve">Ekspert, w przypadku wygaśnięcia bądź rozwiązania Umowy niezwłocznie, ale nie później niż w terminie 7 dni roboczych, zobowiązuje się zwrócić wszelkie dokumenty zawierające dane osobowe, które zostały mu udostępnione lub skutecznie usunąć dane osobowe ze wszystkich nośników pozostających w jego dyspozycji, </w:t>
      </w:r>
      <w:r w:rsidRPr="00BC6B6E">
        <w:rPr>
          <w:rFonts w:ascii="Arial" w:hAnsi="Arial" w:cs="Arial"/>
          <w:sz w:val="21"/>
          <w:szCs w:val="21"/>
        </w:rPr>
        <w:t>co potwierdzi Zamawiającemu oświadczeniem w ciągu 7 dni od zakończenia realizacji umowy.</w:t>
      </w:r>
    </w:p>
    <w:p w14:paraId="45C2E489" w14:textId="77777777" w:rsidR="00BC6B6E" w:rsidRPr="005E6A56" w:rsidRDefault="00BC6B6E" w:rsidP="00BC6B6E">
      <w:pPr>
        <w:pStyle w:val="Tekstpodstawowy"/>
        <w:numPr>
          <w:ilvl w:val="0"/>
          <w:numId w:val="30"/>
        </w:numPr>
        <w:suppressAutoHyphens w:val="0"/>
        <w:spacing w:line="268" w:lineRule="exact"/>
        <w:jc w:val="both"/>
        <w:rPr>
          <w:rFonts w:ascii="Arial" w:hAnsi="Arial" w:cs="Arial"/>
          <w:sz w:val="21"/>
          <w:szCs w:val="21"/>
        </w:rPr>
      </w:pPr>
      <w:r w:rsidRPr="005E6A56">
        <w:rPr>
          <w:rFonts w:ascii="Arial" w:hAnsi="Arial" w:cs="Arial"/>
          <w:sz w:val="21"/>
          <w:szCs w:val="21"/>
        </w:rPr>
        <w:t xml:space="preserve">W razie stwierdzenia naruszenia ochrony danych osobowych, co zgodnie z RODO oznacza naruszenie bezpieczeństwa prowadzące do przypadkowego lub niezgodnego z prawem zniszczenia, utracenia, zmodyfikowania, nieuprawnionego ujawnienia lub nieuprawnionego dostępu do danych osobowych przesyłanych, przechowywanych lub w inny sposób przetwarzanych, Ekspert zgłasza zdarzenie </w:t>
      </w:r>
      <w:r>
        <w:rPr>
          <w:rFonts w:ascii="Arial" w:hAnsi="Arial" w:cs="Arial"/>
          <w:sz w:val="21"/>
          <w:szCs w:val="21"/>
        </w:rPr>
        <w:t>Zleceniodawcy</w:t>
      </w:r>
      <w:r w:rsidRPr="005E6A56">
        <w:rPr>
          <w:rFonts w:ascii="Arial" w:hAnsi="Arial" w:cs="Arial"/>
          <w:sz w:val="21"/>
          <w:szCs w:val="21"/>
        </w:rPr>
        <w:t xml:space="preserve"> niezwłocznie, lecz w terminie nie dłuższym, niż 24 godziny od wystąpienia zdarzenia na adres email: iod@slaskie.pl. Zgłoszenie powinno zawierać co najmniej opis charakteru naruszenia (w tym, w miarę możliwości, kategorie i przybliżoną liczbę osób, których dane dotyczą, oraz wpisów danych, których dotyczy naruszenie). Jeżeli przekazanie wszystkich informacji równocześnie nie jest możliwe, pierwotne zgłoszenie zawiera informacje dostępne w danej chwili, a po uzyskaniu dostępu do dalszych informacji Ekspert przekazuje je bez zbędnej zwłoki.</w:t>
      </w:r>
    </w:p>
    <w:bookmarkEnd w:id="1"/>
    <w:p w14:paraId="60C63741" w14:textId="77777777" w:rsidR="00BC6B6E" w:rsidRPr="00EA746F" w:rsidRDefault="00BC6B6E" w:rsidP="00BC6B6E">
      <w:pPr>
        <w:pStyle w:val="Tekstpodstawowy"/>
        <w:tabs>
          <w:tab w:val="num" w:pos="360"/>
        </w:tabs>
        <w:suppressAutoHyphens w:val="0"/>
        <w:spacing w:line="268" w:lineRule="exact"/>
        <w:ind w:left="357" w:hanging="357"/>
        <w:jc w:val="both"/>
        <w:rPr>
          <w:rFonts w:ascii="Arial" w:hAnsi="Arial" w:cs="Arial"/>
          <w:sz w:val="21"/>
          <w:szCs w:val="21"/>
        </w:rPr>
      </w:pPr>
    </w:p>
    <w:p w14:paraId="1C183C25" w14:textId="77777777" w:rsidR="00BC6B6E" w:rsidRDefault="00BC6B6E" w:rsidP="00B40811">
      <w:pPr>
        <w:pStyle w:val="Tekstpodstawowy"/>
        <w:spacing w:line="268" w:lineRule="exact"/>
        <w:jc w:val="center"/>
        <w:rPr>
          <w:rFonts w:ascii="Arial" w:hAnsi="Arial" w:cs="Arial"/>
          <w:b/>
          <w:sz w:val="21"/>
          <w:szCs w:val="21"/>
        </w:rPr>
      </w:pPr>
    </w:p>
    <w:p w14:paraId="321C1CC0" w14:textId="77777777" w:rsidR="00161945" w:rsidRDefault="00161945" w:rsidP="00B40811">
      <w:pPr>
        <w:pStyle w:val="Tekstpodstawowy"/>
        <w:spacing w:line="268" w:lineRule="exact"/>
        <w:jc w:val="center"/>
        <w:rPr>
          <w:rFonts w:ascii="Arial" w:hAnsi="Arial" w:cs="Arial"/>
          <w:b/>
          <w:sz w:val="21"/>
          <w:szCs w:val="21"/>
        </w:rPr>
      </w:pPr>
    </w:p>
    <w:p w14:paraId="7B87D0D5" w14:textId="1D6ACCC1" w:rsidR="00245D2B" w:rsidRDefault="00245D2B" w:rsidP="00B40811">
      <w:pPr>
        <w:pStyle w:val="Tekstpodstawowy"/>
        <w:spacing w:line="268" w:lineRule="exact"/>
        <w:jc w:val="center"/>
        <w:rPr>
          <w:rFonts w:ascii="Arial" w:hAnsi="Arial" w:cs="Arial"/>
          <w:b/>
          <w:sz w:val="21"/>
          <w:szCs w:val="21"/>
        </w:rPr>
      </w:pPr>
      <w:r w:rsidRPr="00244E9E">
        <w:rPr>
          <w:rFonts w:ascii="Arial" w:hAnsi="Arial" w:cs="Arial"/>
          <w:b/>
          <w:sz w:val="21"/>
          <w:szCs w:val="21"/>
        </w:rPr>
        <w:lastRenderedPageBreak/>
        <w:t xml:space="preserve">§ </w:t>
      </w:r>
      <w:r w:rsidR="00CD5313">
        <w:rPr>
          <w:rFonts w:ascii="Arial" w:hAnsi="Arial" w:cs="Arial"/>
          <w:b/>
          <w:sz w:val="21"/>
          <w:szCs w:val="21"/>
        </w:rPr>
        <w:t>6</w:t>
      </w:r>
    </w:p>
    <w:p w14:paraId="2463687A" w14:textId="77777777" w:rsidR="00BD4344" w:rsidRPr="00244E9E" w:rsidRDefault="00BD4344" w:rsidP="00B40811">
      <w:pPr>
        <w:pStyle w:val="Tekstpodstawowy"/>
        <w:spacing w:line="268" w:lineRule="exact"/>
        <w:jc w:val="center"/>
        <w:rPr>
          <w:rFonts w:ascii="Arial" w:hAnsi="Arial" w:cs="Arial"/>
          <w:b/>
          <w:sz w:val="21"/>
          <w:szCs w:val="21"/>
        </w:rPr>
      </w:pPr>
    </w:p>
    <w:p w14:paraId="14ABD5C8" w14:textId="77777777" w:rsidR="00245D2B" w:rsidRPr="00244E9E" w:rsidRDefault="00245D2B" w:rsidP="009E77D9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line="268" w:lineRule="exact"/>
        <w:ind w:left="357" w:hanging="357"/>
        <w:jc w:val="both"/>
        <w:rPr>
          <w:rFonts w:ascii="Arial" w:hAnsi="Arial" w:cs="Arial"/>
          <w:sz w:val="21"/>
          <w:szCs w:val="21"/>
        </w:rPr>
      </w:pPr>
      <w:r w:rsidRPr="1EEBF0C6">
        <w:rPr>
          <w:rFonts w:ascii="Arial" w:hAnsi="Arial" w:cs="Arial"/>
          <w:sz w:val="21"/>
          <w:szCs w:val="21"/>
        </w:rPr>
        <w:t xml:space="preserve">Ekspert zobowiązuje się dokonać oceny </w:t>
      </w:r>
      <w:r w:rsidR="00211C61">
        <w:rPr>
          <w:rFonts w:ascii="Arial" w:hAnsi="Arial" w:cs="Arial"/>
          <w:sz w:val="21"/>
          <w:szCs w:val="21"/>
        </w:rPr>
        <w:t xml:space="preserve">wniosku o dofinansowanie </w:t>
      </w:r>
      <w:r w:rsidRPr="1EEBF0C6">
        <w:rPr>
          <w:rFonts w:ascii="Arial" w:hAnsi="Arial" w:cs="Arial"/>
          <w:sz w:val="21"/>
          <w:szCs w:val="21"/>
        </w:rPr>
        <w:t>projektu w miejscu</w:t>
      </w:r>
      <w:r w:rsidR="00211C61">
        <w:rPr>
          <w:rFonts w:ascii="Arial" w:hAnsi="Arial" w:cs="Arial"/>
          <w:sz w:val="21"/>
          <w:szCs w:val="21"/>
        </w:rPr>
        <w:t>,</w:t>
      </w:r>
      <w:r w:rsidRPr="1EEBF0C6">
        <w:rPr>
          <w:rFonts w:ascii="Arial" w:hAnsi="Arial" w:cs="Arial"/>
          <w:sz w:val="21"/>
          <w:szCs w:val="21"/>
        </w:rPr>
        <w:t xml:space="preserve"> </w:t>
      </w:r>
      <w:r w:rsidR="00211C61">
        <w:rPr>
          <w:rFonts w:ascii="Arial" w:hAnsi="Arial" w:cs="Arial"/>
          <w:sz w:val="21"/>
          <w:szCs w:val="21"/>
        </w:rPr>
        <w:t xml:space="preserve">formie i w </w:t>
      </w:r>
      <w:r w:rsidRPr="1EEBF0C6">
        <w:rPr>
          <w:rFonts w:ascii="Arial" w:hAnsi="Arial" w:cs="Arial"/>
          <w:sz w:val="21"/>
          <w:szCs w:val="21"/>
        </w:rPr>
        <w:t>czasie wskazanym przez Z</w:t>
      </w:r>
      <w:r w:rsidR="00211C61">
        <w:rPr>
          <w:rFonts w:ascii="Arial" w:hAnsi="Arial" w:cs="Arial"/>
          <w:sz w:val="21"/>
          <w:szCs w:val="21"/>
        </w:rPr>
        <w:t>leceniodawcę</w:t>
      </w:r>
      <w:r w:rsidRPr="1EEBF0C6">
        <w:rPr>
          <w:rFonts w:ascii="Arial" w:hAnsi="Arial" w:cs="Arial"/>
          <w:sz w:val="21"/>
          <w:szCs w:val="21"/>
        </w:rPr>
        <w:t>.</w:t>
      </w:r>
    </w:p>
    <w:p w14:paraId="1F351BBF" w14:textId="77777777" w:rsidR="00EF31E8" w:rsidRPr="00244E9E" w:rsidRDefault="00EF31E8" w:rsidP="00B40811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line="268" w:lineRule="exact"/>
        <w:ind w:left="357" w:hanging="357"/>
        <w:jc w:val="both"/>
        <w:rPr>
          <w:rFonts w:ascii="Arial" w:hAnsi="Arial" w:cs="Arial"/>
          <w:sz w:val="21"/>
          <w:szCs w:val="21"/>
        </w:rPr>
      </w:pPr>
      <w:r w:rsidRPr="1EEBF0C6">
        <w:rPr>
          <w:rFonts w:ascii="Arial" w:hAnsi="Arial" w:cs="Arial"/>
          <w:sz w:val="21"/>
          <w:szCs w:val="21"/>
        </w:rPr>
        <w:t xml:space="preserve">W terminie do </w:t>
      </w:r>
      <w:r w:rsidR="00B52B56" w:rsidRPr="1EEBF0C6">
        <w:rPr>
          <w:rFonts w:ascii="Arial" w:hAnsi="Arial" w:cs="Arial"/>
          <w:sz w:val="21"/>
          <w:szCs w:val="21"/>
        </w:rPr>
        <w:t xml:space="preserve">7 </w:t>
      </w:r>
      <w:r w:rsidRPr="1EEBF0C6">
        <w:rPr>
          <w:rFonts w:ascii="Arial" w:hAnsi="Arial" w:cs="Arial"/>
          <w:sz w:val="21"/>
          <w:szCs w:val="21"/>
        </w:rPr>
        <w:t xml:space="preserve">dni od dnia dostarczenia oceny </w:t>
      </w:r>
      <w:r w:rsidR="318AF3C2" w:rsidRPr="1EEBF0C6">
        <w:rPr>
          <w:rFonts w:ascii="Arial" w:hAnsi="Arial" w:cs="Arial"/>
          <w:sz w:val="21"/>
          <w:szCs w:val="21"/>
        </w:rPr>
        <w:t xml:space="preserve">wniosku o dofinansowanie </w:t>
      </w:r>
      <w:r w:rsidRPr="1EEBF0C6">
        <w:rPr>
          <w:rFonts w:ascii="Arial" w:hAnsi="Arial" w:cs="Arial"/>
          <w:sz w:val="21"/>
          <w:szCs w:val="21"/>
        </w:rPr>
        <w:t xml:space="preserve">projektu, zostanie sporządzony protokół zdawczo-odbiorczy, zwany dalej protokołem, podpisany przez Eksperta i </w:t>
      </w:r>
      <w:r w:rsidR="00B52B56" w:rsidRPr="1EEBF0C6">
        <w:rPr>
          <w:rFonts w:ascii="Arial" w:hAnsi="Arial" w:cs="Arial"/>
          <w:sz w:val="21"/>
          <w:szCs w:val="21"/>
        </w:rPr>
        <w:t xml:space="preserve">przedstawiciela </w:t>
      </w:r>
      <w:r w:rsidR="004C1AEB">
        <w:rPr>
          <w:rFonts w:ascii="Arial" w:hAnsi="Arial" w:cs="Arial"/>
          <w:sz w:val="21"/>
          <w:szCs w:val="21"/>
        </w:rPr>
        <w:t>Zleceniodawcy</w:t>
      </w:r>
      <w:r w:rsidRPr="1EEBF0C6">
        <w:rPr>
          <w:rFonts w:ascii="Arial" w:hAnsi="Arial" w:cs="Arial"/>
          <w:sz w:val="21"/>
          <w:szCs w:val="21"/>
        </w:rPr>
        <w:t>.</w:t>
      </w:r>
    </w:p>
    <w:p w14:paraId="537629CE" w14:textId="77777777" w:rsidR="00EF31E8" w:rsidRPr="00244E9E" w:rsidRDefault="00EF31E8" w:rsidP="00B40811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line="268" w:lineRule="exact"/>
        <w:ind w:left="357" w:hanging="357"/>
        <w:jc w:val="both"/>
        <w:rPr>
          <w:rFonts w:ascii="Arial" w:hAnsi="Arial" w:cs="Arial"/>
          <w:sz w:val="21"/>
          <w:szCs w:val="21"/>
        </w:rPr>
      </w:pPr>
      <w:r w:rsidRPr="00244E9E">
        <w:rPr>
          <w:rFonts w:ascii="Arial" w:hAnsi="Arial" w:cs="Arial"/>
          <w:sz w:val="21"/>
          <w:szCs w:val="21"/>
        </w:rPr>
        <w:t xml:space="preserve">Protokół, o którym mowa w ust. </w:t>
      </w:r>
      <w:r w:rsidR="00B47479" w:rsidRPr="00244E9E">
        <w:rPr>
          <w:rFonts w:ascii="Arial" w:hAnsi="Arial" w:cs="Arial"/>
          <w:sz w:val="21"/>
          <w:szCs w:val="21"/>
        </w:rPr>
        <w:t>2</w:t>
      </w:r>
      <w:r w:rsidRPr="00244E9E">
        <w:rPr>
          <w:rFonts w:ascii="Arial" w:hAnsi="Arial" w:cs="Arial"/>
          <w:sz w:val="21"/>
          <w:szCs w:val="21"/>
        </w:rPr>
        <w:t xml:space="preserve"> powinien zawierać w szczególności:</w:t>
      </w:r>
    </w:p>
    <w:p w14:paraId="772E9F3F" w14:textId="77777777" w:rsidR="00EF31E8" w:rsidRPr="00244E9E" w:rsidRDefault="00EF31E8" w:rsidP="00B40811">
      <w:pPr>
        <w:widowControl w:val="0"/>
        <w:numPr>
          <w:ilvl w:val="0"/>
          <w:numId w:val="1"/>
        </w:numPr>
        <w:tabs>
          <w:tab w:val="left" w:pos="851"/>
        </w:tabs>
        <w:suppressAutoHyphens/>
        <w:autoSpaceDE w:val="0"/>
        <w:spacing w:line="268" w:lineRule="exact"/>
        <w:ind w:left="851" w:hanging="284"/>
        <w:jc w:val="both"/>
        <w:rPr>
          <w:rFonts w:cs="Arial"/>
        </w:rPr>
      </w:pPr>
      <w:r w:rsidRPr="00244E9E">
        <w:rPr>
          <w:rFonts w:cs="Arial"/>
        </w:rPr>
        <w:t>dzień i miejsce odbioru przedmiotu umowy,</w:t>
      </w:r>
    </w:p>
    <w:p w14:paraId="52A024CE" w14:textId="77777777" w:rsidR="00EF31E8" w:rsidRPr="00244E9E" w:rsidRDefault="00EF31E8" w:rsidP="00B40811">
      <w:pPr>
        <w:widowControl w:val="0"/>
        <w:numPr>
          <w:ilvl w:val="0"/>
          <w:numId w:val="1"/>
        </w:numPr>
        <w:tabs>
          <w:tab w:val="left" w:pos="851"/>
          <w:tab w:val="left" w:pos="5672"/>
          <w:tab w:val="left" w:pos="7940"/>
        </w:tabs>
        <w:suppressAutoHyphens/>
        <w:autoSpaceDE w:val="0"/>
        <w:spacing w:line="268" w:lineRule="exact"/>
        <w:ind w:left="851" w:hanging="284"/>
        <w:jc w:val="both"/>
        <w:rPr>
          <w:rFonts w:cs="Arial"/>
        </w:rPr>
      </w:pPr>
      <w:r w:rsidRPr="00244E9E">
        <w:rPr>
          <w:rFonts w:cs="Arial"/>
        </w:rPr>
        <w:t xml:space="preserve">oświadczenie </w:t>
      </w:r>
      <w:r w:rsidR="00733E32">
        <w:rPr>
          <w:rFonts w:cs="Arial"/>
        </w:rPr>
        <w:t xml:space="preserve">co najmniej dwóch pracowników Referatu procedury odwoławczej </w:t>
      </w:r>
      <w:r w:rsidR="0021130D">
        <w:rPr>
          <w:rFonts w:cs="Arial"/>
        </w:rPr>
        <w:t>RT</w:t>
      </w:r>
      <w:r w:rsidR="00733E32">
        <w:rPr>
          <w:rFonts w:cs="Arial"/>
        </w:rPr>
        <w:t xml:space="preserve"> </w:t>
      </w:r>
      <w:r w:rsidR="001E08F9">
        <w:rPr>
          <w:rFonts w:cs="Arial"/>
        </w:rPr>
        <w:t xml:space="preserve">oraz przedstawiciela </w:t>
      </w:r>
      <w:r w:rsidR="004C1AEB">
        <w:rPr>
          <w:rFonts w:cs="Arial"/>
        </w:rPr>
        <w:t xml:space="preserve">Zleceniodawcy </w:t>
      </w:r>
      <w:r w:rsidRPr="00244E9E">
        <w:rPr>
          <w:rFonts w:cs="Arial"/>
        </w:rPr>
        <w:t>o braku albo o</w:t>
      </w:r>
      <w:r w:rsidR="0021130D">
        <w:rPr>
          <w:rFonts w:cs="Arial"/>
        </w:rPr>
        <w:t xml:space="preserve"> </w:t>
      </w:r>
      <w:r w:rsidRPr="00244E9E">
        <w:rPr>
          <w:rFonts w:cs="Arial"/>
        </w:rPr>
        <w:t>istnieniu wad w</w:t>
      </w:r>
      <w:r w:rsidR="0021130D">
        <w:rPr>
          <w:rFonts w:cs="Arial"/>
        </w:rPr>
        <w:t xml:space="preserve"> </w:t>
      </w:r>
      <w:r w:rsidRPr="00244E9E">
        <w:rPr>
          <w:rFonts w:cs="Arial"/>
        </w:rPr>
        <w:t>wykonaniu przedmiotu umowy,</w:t>
      </w:r>
    </w:p>
    <w:p w14:paraId="64B0C27C" w14:textId="77777777" w:rsidR="00EF31E8" w:rsidRPr="00244E9E" w:rsidRDefault="00EF31E8" w:rsidP="00B40811">
      <w:pPr>
        <w:widowControl w:val="0"/>
        <w:numPr>
          <w:ilvl w:val="0"/>
          <w:numId w:val="1"/>
        </w:numPr>
        <w:tabs>
          <w:tab w:val="left" w:pos="851"/>
          <w:tab w:val="left" w:pos="5672"/>
          <w:tab w:val="left" w:pos="7940"/>
        </w:tabs>
        <w:suppressAutoHyphens/>
        <w:autoSpaceDE w:val="0"/>
        <w:spacing w:line="268" w:lineRule="exact"/>
        <w:ind w:left="851" w:hanging="284"/>
        <w:jc w:val="both"/>
        <w:rPr>
          <w:rFonts w:cs="Arial"/>
        </w:rPr>
      </w:pPr>
      <w:r w:rsidRPr="00244E9E">
        <w:rPr>
          <w:rFonts w:cs="Arial"/>
        </w:rPr>
        <w:t xml:space="preserve">w przypadku stwierdzenia wad – Ekspert zobowiązuje się do ich usunięcia w terminie do 5 dni kalendarzowych </w:t>
      </w:r>
      <w:r w:rsidR="00D85BAC" w:rsidRPr="00244E9E">
        <w:rPr>
          <w:rFonts w:cs="Arial"/>
        </w:rPr>
        <w:t>liczonych od dnia zwrócenia oceny do poprawy</w:t>
      </w:r>
      <w:r w:rsidRPr="00244E9E">
        <w:rPr>
          <w:rFonts w:cs="Arial"/>
        </w:rPr>
        <w:t xml:space="preserve">, w ramach wynagrodzenia, </w:t>
      </w:r>
      <w:r w:rsidR="00D85BAC" w:rsidRPr="00244E9E">
        <w:rPr>
          <w:rFonts w:cs="Arial"/>
        </w:rPr>
        <w:t xml:space="preserve">określonego w § </w:t>
      </w:r>
      <w:r w:rsidR="00595140">
        <w:rPr>
          <w:rFonts w:cs="Arial"/>
        </w:rPr>
        <w:t>3</w:t>
      </w:r>
      <w:r w:rsidRPr="00244E9E">
        <w:rPr>
          <w:rFonts w:cs="Arial"/>
        </w:rPr>
        <w:t xml:space="preserve"> ust. 1.</w:t>
      </w:r>
    </w:p>
    <w:p w14:paraId="6C21EC1B" w14:textId="77777777" w:rsidR="00EF31E8" w:rsidRPr="00244E9E" w:rsidRDefault="00EF31E8" w:rsidP="00B40811">
      <w:pPr>
        <w:pStyle w:val="Akapitzlist"/>
        <w:widowControl w:val="0"/>
        <w:numPr>
          <w:ilvl w:val="0"/>
          <w:numId w:val="6"/>
        </w:numPr>
        <w:tabs>
          <w:tab w:val="clear" w:pos="720"/>
          <w:tab w:val="left" w:pos="851"/>
          <w:tab w:val="left" w:pos="5672"/>
          <w:tab w:val="left" w:pos="7940"/>
        </w:tabs>
        <w:suppressAutoHyphens/>
        <w:autoSpaceDE w:val="0"/>
        <w:spacing w:line="268" w:lineRule="exact"/>
        <w:ind w:left="426"/>
        <w:jc w:val="both"/>
        <w:rPr>
          <w:rFonts w:ascii="Arial" w:hAnsi="Arial" w:cs="Arial"/>
          <w:sz w:val="21"/>
          <w:szCs w:val="21"/>
        </w:rPr>
      </w:pPr>
      <w:r w:rsidRPr="5335B8A7">
        <w:rPr>
          <w:rFonts w:ascii="Arial" w:hAnsi="Arial" w:cs="Arial"/>
          <w:sz w:val="21"/>
          <w:szCs w:val="21"/>
        </w:rPr>
        <w:t xml:space="preserve">Stwierdzenie </w:t>
      </w:r>
      <w:r w:rsidR="00211C61">
        <w:rPr>
          <w:rFonts w:ascii="Arial" w:hAnsi="Arial" w:cs="Arial"/>
          <w:sz w:val="21"/>
          <w:szCs w:val="21"/>
        </w:rPr>
        <w:t>braku</w:t>
      </w:r>
      <w:r w:rsidR="70BDFF95" w:rsidRPr="5335B8A7">
        <w:rPr>
          <w:rFonts w:ascii="Arial" w:hAnsi="Arial" w:cs="Arial"/>
          <w:sz w:val="21"/>
          <w:szCs w:val="21"/>
        </w:rPr>
        <w:t xml:space="preserve"> wad w wykonaniu przedmiotu umowy </w:t>
      </w:r>
      <w:r w:rsidRPr="5335B8A7">
        <w:rPr>
          <w:rFonts w:ascii="Arial" w:hAnsi="Arial" w:cs="Arial"/>
          <w:sz w:val="21"/>
          <w:szCs w:val="21"/>
        </w:rPr>
        <w:t>stanowi podstawę do sporządzenia protokołu zdawczo-odbiorczego bez zastrzeżeń.</w:t>
      </w:r>
    </w:p>
    <w:p w14:paraId="6C6BB893" w14:textId="77777777" w:rsidR="006A6547" w:rsidRDefault="006A6547" w:rsidP="00B40811">
      <w:pPr>
        <w:widowControl w:val="0"/>
        <w:tabs>
          <w:tab w:val="left" w:pos="851"/>
          <w:tab w:val="left" w:pos="5672"/>
          <w:tab w:val="left" w:pos="7940"/>
        </w:tabs>
        <w:suppressAutoHyphens/>
        <w:autoSpaceDE w:val="0"/>
        <w:spacing w:line="268" w:lineRule="exact"/>
        <w:jc w:val="both"/>
        <w:rPr>
          <w:rFonts w:cs="Arial"/>
        </w:rPr>
      </w:pPr>
    </w:p>
    <w:p w14:paraId="7B94C779" w14:textId="6C735852" w:rsidR="00245D2B" w:rsidRDefault="00245D2B" w:rsidP="00B40811">
      <w:pPr>
        <w:pStyle w:val="Tekstpodstawowy"/>
        <w:spacing w:line="268" w:lineRule="exact"/>
        <w:jc w:val="center"/>
        <w:rPr>
          <w:rFonts w:ascii="Arial" w:hAnsi="Arial" w:cs="Arial"/>
          <w:b/>
          <w:sz w:val="21"/>
          <w:szCs w:val="21"/>
        </w:rPr>
      </w:pPr>
      <w:r w:rsidRPr="00244E9E">
        <w:rPr>
          <w:rFonts w:ascii="Arial" w:hAnsi="Arial" w:cs="Arial"/>
          <w:b/>
          <w:sz w:val="21"/>
          <w:szCs w:val="21"/>
        </w:rPr>
        <w:t xml:space="preserve">§ </w:t>
      </w:r>
      <w:r w:rsidR="00CD5313">
        <w:rPr>
          <w:rFonts w:ascii="Arial" w:hAnsi="Arial" w:cs="Arial"/>
          <w:b/>
          <w:sz w:val="21"/>
          <w:szCs w:val="21"/>
        </w:rPr>
        <w:t>7</w:t>
      </w:r>
    </w:p>
    <w:p w14:paraId="15B578B4" w14:textId="77777777" w:rsidR="00BD4344" w:rsidRPr="00244E9E" w:rsidRDefault="00BD4344" w:rsidP="5335B8A7">
      <w:pPr>
        <w:pStyle w:val="Tekstpodstawowy"/>
        <w:spacing w:line="268" w:lineRule="exact"/>
        <w:jc w:val="center"/>
        <w:rPr>
          <w:rFonts w:ascii="Arial" w:hAnsi="Arial" w:cs="Arial"/>
          <w:b/>
          <w:bCs/>
          <w:sz w:val="21"/>
          <w:szCs w:val="21"/>
        </w:rPr>
      </w:pPr>
    </w:p>
    <w:p w14:paraId="7C4DBD85" w14:textId="3BBB3697" w:rsidR="000E6057" w:rsidRDefault="007E714C" w:rsidP="000E6057">
      <w:pPr>
        <w:pStyle w:val="Tekstpodstawowy"/>
        <w:numPr>
          <w:ilvl w:val="1"/>
          <w:numId w:val="4"/>
        </w:numPr>
        <w:tabs>
          <w:tab w:val="clear" w:pos="1080"/>
          <w:tab w:val="num" w:pos="426"/>
        </w:tabs>
        <w:suppressAutoHyphens w:val="0"/>
        <w:spacing w:line="268" w:lineRule="exact"/>
        <w:ind w:left="426"/>
        <w:jc w:val="both"/>
        <w:rPr>
          <w:rFonts w:ascii="Arial" w:hAnsi="Arial" w:cs="Arial"/>
          <w:sz w:val="21"/>
          <w:szCs w:val="21"/>
        </w:rPr>
      </w:pPr>
      <w:r w:rsidRPr="1A942B94">
        <w:rPr>
          <w:rFonts w:ascii="Arial" w:hAnsi="Arial" w:cs="Arial"/>
          <w:sz w:val="21"/>
          <w:szCs w:val="21"/>
        </w:rPr>
        <w:t>Warunkiem otrzymania wynagrodzenia za ocenę jest</w:t>
      </w:r>
      <w:r w:rsidR="00BF14EA" w:rsidRPr="1A942B94">
        <w:rPr>
          <w:rFonts w:ascii="Arial" w:hAnsi="Arial" w:cs="Arial"/>
          <w:sz w:val="21"/>
          <w:szCs w:val="21"/>
        </w:rPr>
        <w:t xml:space="preserve"> odbiór przedmiotu umowy nieposiadającego wad </w:t>
      </w:r>
      <w:r w:rsidRPr="1A942B94">
        <w:rPr>
          <w:rFonts w:ascii="Arial" w:hAnsi="Arial" w:cs="Arial"/>
          <w:sz w:val="21"/>
          <w:szCs w:val="21"/>
        </w:rPr>
        <w:t>i podpisanie protokołu bez zastrzeżeń</w:t>
      </w:r>
      <w:r w:rsidR="00245D2B" w:rsidRPr="1A942B94">
        <w:rPr>
          <w:rFonts w:ascii="Arial" w:hAnsi="Arial" w:cs="Arial"/>
          <w:sz w:val="21"/>
          <w:szCs w:val="21"/>
        </w:rPr>
        <w:t>.</w:t>
      </w:r>
    </w:p>
    <w:p w14:paraId="1961459F" w14:textId="5BC00178" w:rsidR="000E6057" w:rsidRDefault="007E714C" w:rsidP="000E6057">
      <w:pPr>
        <w:pStyle w:val="Tekstpodstawowy"/>
        <w:numPr>
          <w:ilvl w:val="1"/>
          <w:numId w:val="4"/>
        </w:numPr>
        <w:tabs>
          <w:tab w:val="clear" w:pos="1080"/>
          <w:tab w:val="num" w:pos="426"/>
        </w:tabs>
        <w:suppressAutoHyphens w:val="0"/>
        <w:spacing w:line="268" w:lineRule="exact"/>
        <w:ind w:left="426"/>
        <w:jc w:val="both"/>
        <w:rPr>
          <w:rFonts w:ascii="Arial" w:hAnsi="Arial" w:cs="Arial"/>
          <w:sz w:val="21"/>
          <w:szCs w:val="21"/>
        </w:rPr>
      </w:pPr>
      <w:r w:rsidRPr="000E6057">
        <w:rPr>
          <w:rFonts w:ascii="Arial" w:hAnsi="Arial" w:cs="Arial"/>
          <w:sz w:val="21"/>
          <w:szCs w:val="21"/>
        </w:rPr>
        <w:t>Za każdy dzień opóźnienia w wykonaniu przedmiotu umowy lub za każdy dzień opóźnienia w</w:t>
      </w:r>
      <w:r w:rsidR="00B469AC">
        <w:rPr>
          <w:rFonts w:ascii="Arial" w:hAnsi="Arial" w:cs="Arial"/>
          <w:sz w:val="21"/>
          <w:szCs w:val="21"/>
        </w:rPr>
        <w:t> </w:t>
      </w:r>
      <w:r w:rsidRPr="000E6057">
        <w:rPr>
          <w:rFonts w:ascii="Arial" w:hAnsi="Arial" w:cs="Arial"/>
          <w:sz w:val="21"/>
          <w:szCs w:val="21"/>
        </w:rPr>
        <w:t xml:space="preserve">usunięciu wad w wykonaniu przedmiotu umowy, Ekspert zapłaci Zleceniodawcy karę umowną w wysokości 3% wynagrodzenia brutto </w:t>
      </w:r>
      <w:r w:rsidRPr="00B469AC">
        <w:rPr>
          <w:rFonts w:ascii="Arial" w:hAnsi="Arial" w:cs="Arial"/>
          <w:sz w:val="21"/>
          <w:szCs w:val="21"/>
        </w:rPr>
        <w:t>określonego w § 3 ust. 1, licząc od dnia następnego po dniu upływu ostatecznego terminu realizacji, o którym mowa odpowiednio w</w:t>
      </w:r>
      <w:r w:rsidR="00B469AC" w:rsidRPr="00B469AC">
        <w:rPr>
          <w:rFonts w:ascii="Arial" w:hAnsi="Arial" w:cs="Arial"/>
          <w:sz w:val="21"/>
          <w:szCs w:val="21"/>
        </w:rPr>
        <w:t> </w:t>
      </w:r>
      <w:r w:rsidRPr="00B469AC">
        <w:rPr>
          <w:rFonts w:ascii="Arial" w:hAnsi="Arial" w:cs="Arial"/>
          <w:sz w:val="21"/>
          <w:szCs w:val="21"/>
        </w:rPr>
        <w:t>§</w:t>
      </w:r>
      <w:r w:rsidR="00B469AC" w:rsidRPr="00B469AC">
        <w:rPr>
          <w:rFonts w:ascii="Arial" w:hAnsi="Arial" w:cs="Arial"/>
          <w:sz w:val="21"/>
          <w:szCs w:val="21"/>
        </w:rPr>
        <w:t> </w:t>
      </w:r>
      <w:r w:rsidRPr="00B469AC">
        <w:rPr>
          <w:rFonts w:ascii="Arial" w:hAnsi="Arial" w:cs="Arial"/>
          <w:sz w:val="21"/>
          <w:szCs w:val="21"/>
        </w:rPr>
        <w:t>1 ust. 1 lub </w:t>
      </w:r>
      <w:r w:rsidRPr="00B469AC">
        <w:rPr>
          <w:rStyle w:val="contentpasted0"/>
          <w:rFonts w:ascii="Arial" w:hAnsi="Arial" w:cs="Arial"/>
          <w:sz w:val="21"/>
          <w:szCs w:val="21"/>
        </w:rPr>
        <w:t>§</w:t>
      </w:r>
      <w:r w:rsidRPr="00B469AC">
        <w:rPr>
          <w:rFonts w:ascii="Arial" w:hAnsi="Arial" w:cs="Arial"/>
          <w:sz w:val="21"/>
          <w:szCs w:val="21"/>
        </w:rPr>
        <w:t xml:space="preserve"> </w:t>
      </w:r>
      <w:r w:rsidR="00693C92">
        <w:rPr>
          <w:rFonts w:ascii="Arial" w:hAnsi="Arial" w:cs="Arial"/>
          <w:sz w:val="21"/>
          <w:szCs w:val="21"/>
        </w:rPr>
        <w:t>6</w:t>
      </w:r>
      <w:r w:rsidR="00693C92" w:rsidRPr="00B469AC">
        <w:rPr>
          <w:rFonts w:ascii="Arial" w:hAnsi="Arial" w:cs="Arial"/>
          <w:sz w:val="21"/>
          <w:szCs w:val="21"/>
        </w:rPr>
        <w:t xml:space="preserve"> </w:t>
      </w:r>
      <w:r w:rsidRPr="00B469AC">
        <w:rPr>
          <w:rFonts w:ascii="Arial" w:hAnsi="Arial" w:cs="Arial"/>
          <w:sz w:val="21"/>
          <w:szCs w:val="21"/>
        </w:rPr>
        <w:t xml:space="preserve">ust. 3 pkt c (dla każdego wniosku o dofinansowanie projektu odrębnie). Na wniosek Eksperta, Zleceniodawca dopuszcza możliwość wyrażenia </w:t>
      </w:r>
      <w:r w:rsidRPr="000E6057">
        <w:rPr>
          <w:rFonts w:ascii="Arial" w:hAnsi="Arial" w:cs="Arial"/>
          <w:sz w:val="21"/>
          <w:szCs w:val="21"/>
        </w:rPr>
        <w:t>zgody na zmianę terminu wskazanego w § 1 ust. 1 umowy.</w:t>
      </w:r>
    </w:p>
    <w:p w14:paraId="13CA5D2A" w14:textId="2845D0A0" w:rsidR="00774285" w:rsidRPr="000E6057" w:rsidRDefault="00774285" w:rsidP="000E6057">
      <w:pPr>
        <w:pStyle w:val="Tekstpodstawowy"/>
        <w:numPr>
          <w:ilvl w:val="1"/>
          <w:numId w:val="4"/>
        </w:numPr>
        <w:tabs>
          <w:tab w:val="clear" w:pos="1080"/>
          <w:tab w:val="num" w:pos="426"/>
        </w:tabs>
        <w:suppressAutoHyphens w:val="0"/>
        <w:spacing w:line="268" w:lineRule="exact"/>
        <w:ind w:left="426"/>
        <w:jc w:val="both"/>
        <w:rPr>
          <w:rFonts w:ascii="Arial" w:hAnsi="Arial" w:cs="Arial"/>
          <w:sz w:val="21"/>
          <w:szCs w:val="21"/>
        </w:rPr>
      </w:pPr>
      <w:r w:rsidRPr="000E6057">
        <w:rPr>
          <w:rFonts w:ascii="Arial" w:hAnsi="Arial" w:cs="Arial"/>
          <w:sz w:val="21"/>
          <w:szCs w:val="21"/>
        </w:rPr>
        <w:t xml:space="preserve">W przypadku: </w:t>
      </w:r>
    </w:p>
    <w:p w14:paraId="09D28E3F" w14:textId="730AEF19" w:rsidR="000E6057" w:rsidRDefault="00774285" w:rsidP="000E6057">
      <w:pPr>
        <w:pStyle w:val="xmsobodytext"/>
        <w:numPr>
          <w:ilvl w:val="0"/>
          <w:numId w:val="27"/>
        </w:numPr>
        <w:spacing w:line="268" w:lineRule="atLeast"/>
        <w:ind w:left="709" w:hanging="283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774285">
        <w:rPr>
          <w:rFonts w:ascii="Arial" w:eastAsia="Times New Roman" w:hAnsi="Arial" w:cs="Arial"/>
          <w:sz w:val="21"/>
          <w:szCs w:val="21"/>
          <w:lang w:eastAsia="ar-SA"/>
        </w:rPr>
        <w:t xml:space="preserve">niewykonania przedmiotu umowy w terminie 14 dni od ostatecznego terminu realizacji określonego w § 1 ust. 1 lub § </w:t>
      </w:r>
      <w:r w:rsidR="00693C92">
        <w:rPr>
          <w:rFonts w:ascii="Arial" w:eastAsia="Times New Roman" w:hAnsi="Arial" w:cs="Arial"/>
          <w:sz w:val="21"/>
          <w:szCs w:val="21"/>
          <w:lang w:eastAsia="ar-SA"/>
        </w:rPr>
        <w:t>6</w:t>
      </w:r>
      <w:r w:rsidR="00693C92" w:rsidRPr="00774285">
        <w:rPr>
          <w:rFonts w:ascii="Arial" w:eastAsia="Times New Roman" w:hAnsi="Arial" w:cs="Arial"/>
          <w:sz w:val="21"/>
          <w:szCs w:val="21"/>
          <w:lang w:eastAsia="ar-SA"/>
        </w:rPr>
        <w:t xml:space="preserve"> </w:t>
      </w:r>
      <w:r w:rsidRPr="00774285">
        <w:rPr>
          <w:rFonts w:ascii="Arial" w:eastAsia="Times New Roman" w:hAnsi="Arial" w:cs="Arial"/>
          <w:sz w:val="21"/>
          <w:szCs w:val="21"/>
          <w:lang w:eastAsia="ar-SA"/>
        </w:rPr>
        <w:t>ust. 3 pkt c umowy;</w:t>
      </w:r>
    </w:p>
    <w:p w14:paraId="6253AB2E" w14:textId="34654636" w:rsidR="000E6057" w:rsidRDefault="00774285" w:rsidP="000E6057">
      <w:pPr>
        <w:pStyle w:val="xmsobodytext"/>
        <w:numPr>
          <w:ilvl w:val="0"/>
          <w:numId w:val="27"/>
        </w:numPr>
        <w:spacing w:line="268" w:lineRule="atLeast"/>
        <w:ind w:left="709" w:hanging="283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0E6057">
        <w:rPr>
          <w:rFonts w:ascii="Arial" w:eastAsia="Times New Roman" w:hAnsi="Arial" w:cs="Arial"/>
          <w:sz w:val="21"/>
          <w:szCs w:val="21"/>
          <w:lang w:eastAsia="ar-SA"/>
        </w:rPr>
        <w:t>zaprzestania spełnienia przesłanek, o których mowa w art. 81 ust. 3 Ustawy;</w:t>
      </w:r>
    </w:p>
    <w:p w14:paraId="4911F712" w14:textId="132626A3" w:rsidR="00774285" w:rsidRPr="000E6057" w:rsidRDefault="00774285" w:rsidP="000E6057">
      <w:pPr>
        <w:pStyle w:val="xmsobodytext"/>
        <w:numPr>
          <w:ilvl w:val="0"/>
          <w:numId w:val="27"/>
        </w:numPr>
        <w:spacing w:line="268" w:lineRule="atLeast"/>
        <w:ind w:left="709" w:hanging="283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0E6057">
        <w:rPr>
          <w:rFonts w:ascii="Arial" w:eastAsia="Times New Roman" w:hAnsi="Arial" w:cs="Arial"/>
          <w:sz w:val="21"/>
          <w:szCs w:val="21"/>
          <w:lang w:eastAsia="ar-SA"/>
        </w:rPr>
        <w:t>stwierdzenia jakichkolwiek powiązań Eksperta z wnioskodawcą, którego projekt otrzymał do oceny lub z partnerem projektu lub stwierdzenia niedochowania zasad, o których mowa w § 4,</w:t>
      </w:r>
    </w:p>
    <w:p w14:paraId="69500591" w14:textId="2814B03B" w:rsidR="000E6057" w:rsidRDefault="00774285" w:rsidP="000E6057">
      <w:pPr>
        <w:pStyle w:val="xmsobodytext"/>
        <w:spacing w:line="268" w:lineRule="atLeast"/>
        <w:ind w:left="426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774285">
        <w:rPr>
          <w:rFonts w:ascii="Arial" w:eastAsia="Times New Roman" w:hAnsi="Arial" w:cs="Arial"/>
          <w:sz w:val="21"/>
          <w:szCs w:val="21"/>
          <w:lang w:eastAsia="ar-SA"/>
        </w:rPr>
        <w:t>Zleceniodawca może odstąpić od umowy bez wyznaczenia dodatkowego terminu na wykonanie umowy, ze skutkiem natychmiastowym. W tym przypadku Zleceniodawca ma prawo odmówić wypłaty należnego wynagrodzenia za ocenę każdego wniosku o</w:t>
      </w:r>
      <w:r w:rsidR="00B469AC">
        <w:rPr>
          <w:rFonts w:ascii="Arial" w:eastAsia="Times New Roman" w:hAnsi="Arial" w:cs="Arial"/>
          <w:sz w:val="21"/>
          <w:szCs w:val="21"/>
          <w:lang w:eastAsia="ar-SA"/>
        </w:rPr>
        <w:t> </w:t>
      </w:r>
      <w:r w:rsidRPr="00774285">
        <w:rPr>
          <w:rFonts w:ascii="Arial" w:eastAsia="Times New Roman" w:hAnsi="Arial" w:cs="Arial"/>
          <w:sz w:val="21"/>
          <w:szCs w:val="21"/>
          <w:lang w:eastAsia="ar-SA"/>
        </w:rPr>
        <w:t xml:space="preserve">dofinansowanie projektu odrębnie lub żądać zwrotu już wypłaconego wynagrodzenia. </w:t>
      </w:r>
    </w:p>
    <w:p w14:paraId="65DD961E" w14:textId="77777777" w:rsidR="000E6057" w:rsidRDefault="00774285" w:rsidP="000E6057">
      <w:pPr>
        <w:pStyle w:val="xmsobodytext"/>
        <w:numPr>
          <w:ilvl w:val="0"/>
          <w:numId w:val="29"/>
        </w:numPr>
        <w:tabs>
          <w:tab w:val="clear" w:pos="720"/>
          <w:tab w:val="num" w:pos="426"/>
        </w:tabs>
        <w:spacing w:line="268" w:lineRule="atLeast"/>
        <w:ind w:left="426" w:hanging="426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774285">
        <w:rPr>
          <w:rFonts w:ascii="Arial" w:eastAsia="Times New Roman" w:hAnsi="Arial" w:cs="Arial"/>
          <w:sz w:val="21"/>
          <w:szCs w:val="21"/>
          <w:lang w:eastAsia="ar-SA"/>
        </w:rPr>
        <w:t>Zleceniodawca zastrzega sobie prawo do potrącania kar umownych od k</w:t>
      </w:r>
      <w:r w:rsidR="000E6057">
        <w:rPr>
          <w:rFonts w:ascii="Arial" w:eastAsia="Times New Roman" w:hAnsi="Arial" w:cs="Arial"/>
          <w:sz w:val="21"/>
          <w:szCs w:val="21"/>
          <w:lang w:eastAsia="ar-SA"/>
        </w:rPr>
        <w:t xml:space="preserve">woty należnej </w:t>
      </w:r>
      <w:r w:rsidRPr="00774285">
        <w:rPr>
          <w:rFonts w:ascii="Arial" w:eastAsia="Times New Roman" w:hAnsi="Arial" w:cs="Arial"/>
          <w:sz w:val="21"/>
          <w:szCs w:val="21"/>
          <w:lang w:eastAsia="ar-SA"/>
        </w:rPr>
        <w:t>Ekspertowi z tytułu wynagrodzenia.</w:t>
      </w:r>
    </w:p>
    <w:p w14:paraId="66848F14" w14:textId="6D3078D2" w:rsidR="00560DCD" w:rsidRPr="000E6057" w:rsidRDefault="00774285" w:rsidP="000E6057">
      <w:pPr>
        <w:pStyle w:val="xmsobodytext"/>
        <w:numPr>
          <w:ilvl w:val="0"/>
          <w:numId w:val="29"/>
        </w:numPr>
        <w:tabs>
          <w:tab w:val="clear" w:pos="720"/>
          <w:tab w:val="num" w:pos="426"/>
        </w:tabs>
        <w:spacing w:line="268" w:lineRule="atLeast"/>
        <w:ind w:left="426" w:hanging="426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0E6057">
        <w:rPr>
          <w:rFonts w:ascii="Arial" w:eastAsia="Times New Roman" w:hAnsi="Arial" w:cs="Arial"/>
          <w:sz w:val="21"/>
          <w:szCs w:val="21"/>
          <w:lang w:eastAsia="ar-SA"/>
        </w:rPr>
        <w:t>W sytuacji, gdy kary umowne nie pokrywają wartości szkody, Zleceniodawcy przysługuje prawo dochodzenia odszkodowań na zasadach ogólnych.</w:t>
      </w:r>
    </w:p>
    <w:p w14:paraId="0671ED01" w14:textId="77777777" w:rsidR="00245D2B" w:rsidRPr="00244E9E" w:rsidRDefault="00245D2B" w:rsidP="00B40811">
      <w:pPr>
        <w:spacing w:line="268" w:lineRule="exact"/>
        <w:rPr>
          <w:rFonts w:cs="Arial"/>
          <w:b/>
        </w:rPr>
      </w:pPr>
    </w:p>
    <w:p w14:paraId="5B9DE0B4" w14:textId="3F759E86" w:rsidR="00245D2B" w:rsidRDefault="00245D2B" w:rsidP="00B40811">
      <w:pPr>
        <w:spacing w:line="268" w:lineRule="exact"/>
        <w:jc w:val="center"/>
        <w:rPr>
          <w:rFonts w:cs="Arial"/>
          <w:b/>
        </w:rPr>
      </w:pPr>
      <w:r w:rsidRPr="00244E9E">
        <w:rPr>
          <w:rFonts w:cs="Arial"/>
          <w:b/>
        </w:rPr>
        <w:t xml:space="preserve">§ </w:t>
      </w:r>
      <w:r w:rsidR="00CD5313">
        <w:rPr>
          <w:rFonts w:cs="Arial"/>
          <w:b/>
        </w:rPr>
        <w:t>8</w:t>
      </w:r>
    </w:p>
    <w:p w14:paraId="52C25313" w14:textId="77777777" w:rsidR="00BD4344" w:rsidRPr="00244E9E" w:rsidRDefault="00BD4344" w:rsidP="00B40811">
      <w:pPr>
        <w:spacing w:line="268" w:lineRule="exact"/>
        <w:jc w:val="center"/>
        <w:rPr>
          <w:rFonts w:cs="Arial"/>
          <w:b/>
        </w:rPr>
      </w:pPr>
    </w:p>
    <w:p w14:paraId="03F9D925" w14:textId="77777777" w:rsidR="001C65A2" w:rsidRDefault="000E4FEE" w:rsidP="000E4FEE">
      <w:pPr>
        <w:pStyle w:val="Akapitzlist"/>
        <w:numPr>
          <w:ilvl w:val="0"/>
          <w:numId w:val="15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Pr="000E4FEE">
        <w:rPr>
          <w:rFonts w:ascii="Arial" w:hAnsi="Arial" w:cs="Arial"/>
          <w:sz w:val="21"/>
          <w:szCs w:val="21"/>
        </w:rPr>
        <w:t>racowni</w:t>
      </w:r>
      <w:r>
        <w:rPr>
          <w:rFonts w:ascii="Arial" w:hAnsi="Arial" w:cs="Arial"/>
          <w:sz w:val="21"/>
          <w:szCs w:val="21"/>
        </w:rPr>
        <w:t xml:space="preserve">cy </w:t>
      </w:r>
      <w:r w:rsidRPr="000E4FEE">
        <w:rPr>
          <w:rFonts w:ascii="Arial" w:hAnsi="Arial" w:cs="Arial"/>
          <w:sz w:val="21"/>
          <w:szCs w:val="21"/>
        </w:rPr>
        <w:t>Referatu procedury odwoławczej RT</w:t>
      </w:r>
      <w:r w:rsidR="001C65A2" w:rsidRPr="5335B8A7">
        <w:rPr>
          <w:rFonts w:ascii="Arial" w:hAnsi="Arial" w:cs="Arial"/>
          <w:sz w:val="21"/>
          <w:szCs w:val="21"/>
        </w:rPr>
        <w:t xml:space="preserve"> na bieżąco </w:t>
      </w:r>
      <w:r w:rsidRPr="5335B8A7">
        <w:rPr>
          <w:rFonts w:ascii="Arial" w:hAnsi="Arial" w:cs="Arial"/>
          <w:sz w:val="21"/>
          <w:szCs w:val="21"/>
        </w:rPr>
        <w:t>monitoruj</w:t>
      </w:r>
      <w:r>
        <w:rPr>
          <w:rFonts w:ascii="Arial" w:hAnsi="Arial" w:cs="Arial"/>
          <w:sz w:val="21"/>
          <w:szCs w:val="21"/>
        </w:rPr>
        <w:t>ą</w:t>
      </w:r>
      <w:r w:rsidRPr="5335B8A7">
        <w:rPr>
          <w:rFonts w:ascii="Arial" w:hAnsi="Arial" w:cs="Arial"/>
          <w:sz w:val="21"/>
          <w:szCs w:val="21"/>
        </w:rPr>
        <w:t xml:space="preserve"> </w:t>
      </w:r>
      <w:r w:rsidR="001C65A2" w:rsidRPr="5335B8A7">
        <w:rPr>
          <w:rFonts w:ascii="Arial" w:hAnsi="Arial" w:cs="Arial"/>
          <w:sz w:val="21"/>
          <w:szCs w:val="21"/>
        </w:rPr>
        <w:t xml:space="preserve">i </w:t>
      </w:r>
      <w:r w:rsidRPr="5335B8A7">
        <w:rPr>
          <w:rFonts w:ascii="Arial" w:hAnsi="Arial" w:cs="Arial"/>
          <w:sz w:val="21"/>
          <w:szCs w:val="21"/>
        </w:rPr>
        <w:t>weryfikuj</w:t>
      </w:r>
      <w:r>
        <w:rPr>
          <w:rFonts w:ascii="Arial" w:hAnsi="Arial" w:cs="Arial"/>
          <w:sz w:val="21"/>
          <w:szCs w:val="21"/>
        </w:rPr>
        <w:t>ą</w:t>
      </w:r>
      <w:r w:rsidRPr="5335B8A7">
        <w:rPr>
          <w:rFonts w:ascii="Arial" w:hAnsi="Arial" w:cs="Arial"/>
          <w:sz w:val="21"/>
          <w:szCs w:val="21"/>
        </w:rPr>
        <w:t xml:space="preserve"> </w:t>
      </w:r>
      <w:r w:rsidR="001C65A2" w:rsidRPr="5335B8A7">
        <w:rPr>
          <w:rFonts w:ascii="Arial" w:hAnsi="Arial" w:cs="Arial"/>
          <w:sz w:val="21"/>
          <w:szCs w:val="21"/>
        </w:rPr>
        <w:t>jakość pracy Eksperta.</w:t>
      </w:r>
    </w:p>
    <w:p w14:paraId="230C20BB" w14:textId="77777777" w:rsidR="00FB38DE" w:rsidRDefault="00FB38DE" w:rsidP="00B40811">
      <w:pPr>
        <w:pStyle w:val="Akapitzlist"/>
        <w:numPr>
          <w:ilvl w:val="0"/>
          <w:numId w:val="15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ascii="Arial" w:hAnsi="Arial" w:cs="Arial"/>
          <w:sz w:val="21"/>
          <w:szCs w:val="21"/>
        </w:rPr>
      </w:pPr>
      <w:r w:rsidRPr="5335B8A7">
        <w:rPr>
          <w:rFonts w:ascii="Arial" w:hAnsi="Arial" w:cs="Arial"/>
          <w:sz w:val="21"/>
          <w:szCs w:val="21"/>
        </w:rPr>
        <w:t xml:space="preserve">Ocena pracy Eksperta dokonywana jest zgodnie z kryteriami określonymi w </w:t>
      </w:r>
      <w:r w:rsidR="00B956E3" w:rsidRPr="5335B8A7">
        <w:rPr>
          <w:rFonts w:ascii="Arial" w:hAnsi="Arial" w:cs="Arial"/>
          <w:sz w:val="21"/>
          <w:szCs w:val="21"/>
        </w:rPr>
        <w:t xml:space="preserve">Karcie </w:t>
      </w:r>
      <w:r w:rsidRPr="5335B8A7">
        <w:rPr>
          <w:rFonts w:ascii="Arial" w:hAnsi="Arial" w:cs="Arial"/>
          <w:sz w:val="21"/>
          <w:szCs w:val="21"/>
        </w:rPr>
        <w:t>oceny pracy eksperta</w:t>
      </w:r>
      <w:r w:rsidR="003248D3">
        <w:rPr>
          <w:rFonts w:ascii="Arial" w:hAnsi="Arial" w:cs="Arial"/>
          <w:sz w:val="21"/>
          <w:szCs w:val="21"/>
        </w:rPr>
        <w:t xml:space="preserve">, zgodnie ze wzorem zamieszczonym w </w:t>
      </w:r>
      <w:r w:rsidR="00ED159B">
        <w:rPr>
          <w:rFonts w:ascii="Arial" w:hAnsi="Arial" w:cs="Arial"/>
          <w:sz w:val="21"/>
          <w:szCs w:val="21"/>
        </w:rPr>
        <w:t xml:space="preserve">dokumencie pn. Zasady naboru i prowadzenia </w:t>
      </w:r>
      <w:r w:rsidR="00ED159B">
        <w:rPr>
          <w:rFonts w:ascii="Arial" w:hAnsi="Arial" w:cs="Arial"/>
          <w:sz w:val="21"/>
          <w:szCs w:val="21"/>
        </w:rPr>
        <w:lastRenderedPageBreak/>
        <w:t>wykazu ekspertów w ramach programu Fundusze Europejskie dla Śląskiego 2021-2027 oraz oceny pracy eksperta</w:t>
      </w:r>
      <w:r w:rsidR="00B956E3" w:rsidRPr="5335B8A7">
        <w:rPr>
          <w:rFonts w:ascii="Arial" w:hAnsi="Arial" w:cs="Arial"/>
          <w:sz w:val="21"/>
          <w:szCs w:val="21"/>
        </w:rPr>
        <w:t>.</w:t>
      </w:r>
    </w:p>
    <w:p w14:paraId="235079EE" w14:textId="77777777" w:rsidR="00FB38DE" w:rsidRPr="00FB38DE" w:rsidRDefault="00FB38DE" w:rsidP="00B40811">
      <w:pPr>
        <w:pStyle w:val="Akapitzlist"/>
        <w:numPr>
          <w:ilvl w:val="0"/>
          <w:numId w:val="15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ascii="Arial" w:hAnsi="Arial" w:cs="Arial"/>
          <w:sz w:val="21"/>
          <w:szCs w:val="21"/>
        </w:rPr>
      </w:pPr>
      <w:r w:rsidRPr="00FB38DE">
        <w:rPr>
          <w:rFonts w:ascii="Arial" w:hAnsi="Arial" w:cs="Arial"/>
          <w:sz w:val="21"/>
          <w:szCs w:val="21"/>
        </w:rPr>
        <w:t>Ocena pracy eksperta dokonywana jest po wykonaniu czynności, do wykonania których</w:t>
      </w:r>
      <w:r w:rsidR="00662818">
        <w:rPr>
          <w:rFonts w:ascii="Arial" w:hAnsi="Arial" w:cs="Arial"/>
          <w:sz w:val="21"/>
          <w:szCs w:val="21"/>
        </w:rPr>
        <w:t xml:space="preserve"> Ekspert się</w:t>
      </w:r>
      <w:r w:rsidRPr="00FB38DE">
        <w:rPr>
          <w:rFonts w:ascii="Arial" w:hAnsi="Arial" w:cs="Arial"/>
          <w:sz w:val="21"/>
          <w:szCs w:val="21"/>
        </w:rPr>
        <w:t xml:space="preserve"> zobowiązał </w:t>
      </w:r>
      <w:r w:rsidR="00662818">
        <w:rPr>
          <w:rFonts w:ascii="Arial" w:hAnsi="Arial" w:cs="Arial"/>
          <w:sz w:val="21"/>
          <w:szCs w:val="21"/>
        </w:rPr>
        <w:t>w niniejszej</w:t>
      </w:r>
      <w:r w:rsidRPr="00FB38DE">
        <w:rPr>
          <w:rFonts w:ascii="Arial" w:hAnsi="Arial" w:cs="Arial"/>
          <w:sz w:val="21"/>
          <w:szCs w:val="21"/>
        </w:rPr>
        <w:t xml:space="preserve"> umowie.</w:t>
      </w:r>
    </w:p>
    <w:p w14:paraId="61626AB0" w14:textId="77777777" w:rsidR="006C219A" w:rsidRDefault="003E1781" w:rsidP="00B40811">
      <w:pPr>
        <w:pStyle w:val="Akapitzlist"/>
        <w:numPr>
          <w:ilvl w:val="0"/>
          <w:numId w:val="15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219A">
        <w:rPr>
          <w:rFonts w:ascii="Arial" w:hAnsi="Arial" w:cs="Arial"/>
          <w:sz w:val="21"/>
          <w:szCs w:val="21"/>
        </w:rPr>
        <w:t>Ocena może zakończyć się wynikiem pozytywnym lub negatywnym.</w:t>
      </w:r>
    </w:p>
    <w:p w14:paraId="109D02FA" w14:textId="77777777" w:rsidR="00923AC3" w:rsidRDefault="003E1781" w:rsidP="00526B96">
      <w:pPr>
        <w:pStyle w:val="Akapitzlist"/>
        <w:numPr>
          <w:ilvl w:val="0"/>
          <w:numId w:val="15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ascii="Arial" w:hAnsi="Arial" w:cs="Arial"/>
          <w:sz w:val="21"/>
          <w:szCs w:val="21"/>
        </w:rPr>
      </w:pPr>
      <w:r w:rsidRPr="5335B8A7">
        <w:rPr>
          <w:rFonts w:ascii="Arial" w:hAnsi="Arial" w:cs="Arial"/>
          <w:sz w:val="21"/>
          <w:szCs w:val="21"/>
        </w:rPr>
        <w:t xml:space="preserve">Uzyskanie przez </w:t>
      </w:r>
      <w:r w:rsidR="00662818" w:rsidRPr="5335B8A7">
        <w:rPr>
          <w:rFonts w:ascii="Arial" w:hAnsi="Arial" w:cs="Arial"/>
          <w:sz w:val="21"/>
          <w:szCs w:val="21"/>
        </w:rPr>
        <w:t>E</w:t>
      </w:r>
      <w:r w:rsidRPr="5335B8A7">
        <w:rPr>
          <w:rFonts w:ascii="Arial" w:hAnsi="Arial" w:cs="Arial"/>
          <w:sz w:val="21"/>
          <w:szCs w:val="21"/>
        </w:rPr>
        <w:t>ksperta negatywnej oceny jego pracy jest przesłanką do wykreślenia z</w:t>
      </w:r>
      <w:r w:rsidR="00200096">
        <w:rPr>
          <w:rFonts w:ascii="Arial" w:hAnsi="Arial" w:cs="Arial"/>
          <w:sz w:val="21"/>
          <w:szCs w:val="21"/>
        </w:rPr>
        <w:t> </w:t>
      </w:r>
      <w:r w:rsidRPr="5335B8A7">
        <w:rPr>
          <w:rFonts w:ascii="Arial" w:hAnsi="Arial" w:cs="Arial"/>
          <w:sz w:val="21"/>
          <w:szCs w:val="21"/>
        </w:rPr>
        <w:t>Wykazu</w:t>
      </w:r>
      <w:r w:rsidR="003248D3">
        <w:rPr>
          <w:rFonts w:ascii="Arial" w:hAnsi="Arial" w:cs="Arial"/>
          <w:sz w:val="21"/>
          <w:szCs w:val="21"/>
        </w:rPr>
        <w:t xml:space="preserve"> </w:t>
      </w:r>
      <w:r w:rsidR="003248D3" w:rsidRPr="5335B8A7">
        <w:rPr>
          <w:rFonts w:ascii="Arial" w:hAnsi="Arial" w:cs="Arial"/>
          <w:sz w:val="21"/>
          <w:szCs w:val="21"/>
        </w:rPr>
        <w:t>kandydatów na ekspertów FE SL 2021-2027</w:t>
      </w:r>
      <w:r w:rsidR="003248D3">
        <w:rPr>
          <w:rFonts w:ascii="Arial" w:hAnsi="Arial" w:cs="Arial"/>
          <w:sz w:val="21"/>
          <w:szCs w:val="21"/>
        </w:rPr>
        <w:t xml:space="preserve"> (dalej</w:t>
      </w:r>
      <w:r w:rsidR="00200096">
        <w:rPr>
          <w:rFonts w:ascii="Arial" w:hAnsi="Arial" w:cs="Arial"/>
          <w:sz w:val="21"/>
          <w:szCs w:val="21"/>
        </w:rPr>
        <w:t>:</w:t>
      </w:r>
      <w:r w:rsidR="003248D3">
        <w:rPr>
          <w:rFonts w:ascii="Arial" w:hAnsi="Arial" w:cs="Arial"/>
          <w:sz w:val="21"/>
          <w:szCs w:val="21"/>
        </w:rPr>
        <w:t xml:space="preserve"> Wykaz)</w:t>
      </w:r>
      <w:r w:rsidRPr="5335B8A7">
        <w:rPr>
          <w:rFonts w:ascii="Arial" w:hAnsi="Arial" w:cs="Arial"/>
          <w:sz w:val="21"/>
          <w:szCs w:val="21"/>
        </w:rPr>
        <w:t>.</w:t>
      </w:r>
    </w:p>
    <w:p w14:paraId="3F33AA91" w14:textId="69D03A4F" w:rsidR="00245D2B" w:rsidRDefault="006C219A" w:rsidP="00526B96">
      <w:pPr>
        <w:pStyle w:val="Akapitzlist"/>
        <w:numPr>
          <w:ilvl w:val="0"/>
          <w:numId w:val="15"/>
        </w:numPr>
        <w:tabs>
          <w:tab w:val="clear" w:pos="720"/>
          <w:tab w:val="num" w:pos="284"/>
        </w:tabs>
        <w:spacing w:line="268" w:lineRule="exact"/>
        <w:ind w:left="284" w:hanging="284"/>
        <w:jc w:val="both"/>
        <w:rPr>
          <w:rFonts w:ascii="Arial" w:hAnsi="Arial" w:cs="Arial"/>
          <w:sz w:val="21"/>
          <w:szCs w:val="21"/>
        </w:rPr>
      </w:pPr>
      <w:r w:rsidRPr="00923AC3">
        <w:rPr>
          <w:rFonts w:ascii="Arial" w:hAnsi="Arial" w:cs="Arial"/>
          <w:sz w:val="21"/>
          <w:szCs w:val="21"/>
        </w:rPr>
        <w:t xml:space="preserve">W przypadku naruszenia przez Eksperta obowiązków określonych w § 1 ust. 2 </w:t>
      </w:r>
      <w:r w:rsidR="00D57864" w:rsidRPr="00923AC3">
        <w:rPr>
          <w:rFonts w:ascii="Arial" w:hAnsi="Arial" w:cs="Arial"/>
          <w:sz w:val="21"/>
          <w:szCs w:val="21"/>
        </w:rPr>
        <w:t>i 3,</w:t>
      </w:r>
      <w:r w:rsidRPr="00923AC3">
        <w:rPr>
          <w:rFonts w:ascii="Arial" w:hAnsi="Arial" w:cs="Arial"/>
          <w:sz w:val="21"/>
          <w:szCs w:val="21"/>
        </w:rPr>
        <w:t xml:space="preserve"> </w:t>
      </w:r>
      <w:r w:rsidR="00935915" w:rsidRPr="00923AC3">
        <w:rPr>
          <w:rFonts w:ascii="Arial" w:hAnsi="Arial" w:cs="Arial"/>
          <w:sz w:val="21"/>
          <w:szCs w:val="21"/>
        </w:rPr>
        <w:t>§ 4</w:t>
      </w:r>
      <w:r w:rsidR="00415279" w:rsidRPr="00923AC3">
        <w:rPr>
          <w:rFonts w:ascii="Arial" w:hAnsi="Arial" w:cs="Arial"/>
          <w:sz w:val="21"/>
          <w:szCs w:val="21"/>
        </w:rPr>
        <w:t xml:space="preserve"> ust</w:t>
      </w:r>
      <w:r w:rsidR="00EC52D8" w:rsidRPr="00923AC3">
        <w:rPr>
          <w:rFonts w:ascii="Arial" w:hAnsi="Arial" w:cs="Arial"/>
          <w:sz w:val="21"/>
          <w:szCs w:val="21"/>
        </w:rPr>
        <w:t>.</w:t>
      </w:r>
      <w:r w:rsidR="00415279" w:rsidRPr="00923AC3">
        <w:rPr>
          <w:rFonts w:ascii="Arial" w:hAnsi="Arial" w:cs="Arial"/>
          <w:sz w:val="21"/>
          <w:szCs w:val="21"/>
        </w:rPr>
        <w:t xml:space="preserve"> 4 i 5</w:t>
      </w:r>
      <w:r w:rsidR="00D57864" w:rsidRPr="00923AC3">
        <w:rPr>
          <w:rFonts w:ascii="Arial" w:hAnsi="Arial" w:cs="Arial"/>
          <w:sz w:val="21"/>
          <w:szCs w:val="21"/>
        </w:rPr>
        <w:t xml:space="preserve"> lub </w:t>
      </w:r>
      <w:r w:rsidR="00885F2F" w:rsidRPr="00923AC3">
        <w:rPr>
          <w:rFonts w:ascii="Arial" w:hAnsi="Arial" w:cs="Arial"/>
          <w:sz w:val="21"/>
          <w:szCs w:val="21"/>
        </w:rPr>
        <w:t xml:space="preserve">§ </w:t>
      </w:r>
      <w:r w:rsidR="00F92E8E" w:rsidRPr="00923AC3">
        <w:rPr>
          <w:rFonts w:ascii="Arial" w:hAnsi="Arial" w:cs="Arial"/>
          <w:sz w:val="21"/>
          <w:szCs w:val="21"/>
        </w:rPr>
        <w:t xml:space="preserve">7 </w:t>
      </w:r>
      <w:r w:rsidR="00885F2F" w:rsidRPr="00923AC3">
        <w:rPr>
          <w:rFonts w:ascii="Arial" w:hAnsi="Arial" w:cs="Arial"/>
          <w:sz w:val="21"/>
          <w:szCs w:val="21"/>
        </w:rPr>
        <w:t xml:space="preserve">ust. </w:t>
      </w:r>
      <w:r w:rsidR="00526B96" w:rsidRPr="00923AC3">
        <w:rPr>
          <w:rFonts w:ascii="Arial" w:hAnsi="Arial" w:cs="Arial"/>
          <w:sz w:val="21"/>
          <w:szCs w:val="21"/>
        </w:rPr>
        <w:t xml:space="preserve">3  </w:t>
      </w:r>
      <w:r w:rsidRPr="00923AC3">
        <w:rPr>
          <w:rFonts w:ascii="Arial" w:hAnsi="Arial" w:cs="Arial"/>
          <w:sz w:val="21"/>
          <w:szCs w:val="21"/>
        </w:rPr>
        <w:t xml:space="preserve">niniejsza umowa może zostać rozwiązana ze skutkiem natychmiastowym, co jest równoznaczne </w:t>
      </w:r>
      <w:r w:rsidR="00B40811" w:rsidRPr="00923AC3">
        <w:rPr>
          <w:rFonts w:ascii="Arial" w:hAnsi="Arial" w:cs="Arial"/>
          <w:sz w:val="21"/>
          <w:szCs w:val="21"/>
        </w:rPr>
        <w:t xml:space="preserve">z </w:t>
      </w:r>
      <w:r w:rsidRPr="00923AC3">
        <w:rPr>
          <w:rFonts w:ascii="Arial" w:hAnsi="Arial" w:cs="Arial"/>
          <w:sz w:val="21"/>
          <w:szCs w:val="21"/>
        </w:rPr>
        <w:t>usunięciem Eksperta z Wykazu zaakceptowanego przez Zarząd Województwa uchwałą dotyczącą przedmiotowej sprawy</w:t>
      </w:r>
      <w:r w:rsidR="00526B96" w:rsidRPr="00923AC3">
        <w:rPr>
          <w:rFonts w:ascii="Arial" w:hAnsi="Arial" w:cs="Arial"/>
          <w:sz w:val="21"/>
          <w:szCs w:val="21"/>
        </w:rPr>
        <w:t xml:space="preserve">. </w:t>
      </w:r>
    </w:p>
    <w:p w14:paraId="7459D591" w14:textId="77777777" w:rsidR="00923AC3" w:rsidRPr="00923AC3" w:rsidRDefault="00923AC3" w:rsidP="00923AC3">
      <w:pPr>
        <w:pStyle w:val="Akapitzlist"/>
        <w:spacing w:line="268" w:lineRule="exact"/>
        <w:ind w:left="284"/>
        <w:jc w:val="both"/>
        <w:rPr>
          <w:rFonts w:ascii="Arial" w:hAnsi="Arial" w:cs="Arial"/>
          <w:sz w:val="21"/>
          <w:szCs w:val="21"/>
        </w:rPr>
      </w:pPr>
    </w:p>
    <w:p w14:paraId="3C23449C" w14:textId="7E0AC1A9" w:rsidR="00245D2B" w:rsidRDefault="00245D2B" w:rsidP="00B40811">
      <w:pPr>
        <w:spacing w:line="268" w:lineRule="exact"/>
        <w:jc w:val="center"/>
        <w:rPr>
          <w:rFonts w:cs="Arial"/>
          <w:b/>
        </w:rPr>
      </w:pPr>
      <w:r w:rsidRPr="00244E9E">
        <w:rPr>
          <w:rFonts w:cs="Arial"/>
          <w:b/>
        </w:rPr>
        <w:t xml:space="preserve">§ </w:t>
      </w:r>
      <w:r w:rsidR="00CD5313">
        <w:rPr>
          <w:rFonts w:cs="Arial"/>
          <w:b/>
        </w:rPr>
        <w:t>9</w:t>
      </w:r>
    </w:p>
    <w:p w14:paraId="300BE200" w14:textId="77777777" w:rsidR="00BD4344" w:rsidRPr="00244E9E" w:rsidRDefault="00BD4344" w:rsidP="00B40811">
      <w:pPr>
        <w:spacing w:line="268" w:lineRule="exact"/>
        <w:jc w:val="center"/>
        <w:rPr>
          <w:rFonts w:cs="Arial"/>
          <w:b/>
        </w:rPr>
      </w:pPr>
    </w:p>
    <w:p w14:paraId="52E9DEDC" w14:textId="77777777" w:rsidR="00245D2B" w:rsidRPr="00244E9E" w:rsidRDefault="00245D2B" w:rsidP="00B40811">
      <w:pPr>
        <w:pStyle w:val="Tekstpodstawowy"/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line="268" w:lineRule="exact"/>
        <w:ind w:left="360"/>
        <w:jc w:val="both"/>
        <w:rPr>
          <w:rFonts w:ascii="Arial" w:hAnsi="Arial" w:cs="Arial"/>
          <w:sz w:val="21"/>
          <w:szCs w:val="21"/>
        </w:rPr>
      </w:pPr>
      <w:r w:rsidRPr="1EEBF0C6">
        <w:rPr>
          <w:rFonts w:ascii="Arial" w:hAnsi="Arial" w:cs="Arial"/>
          <w:sz w:val="21"/>
          <w:szCs w:val="21"/>
        </w:rPr>
        <w:t>Strony ustalają, że wszelka korespondencja związana z realizacją Umowy będzie kierowana odpowiednio na poniższe adresy:</w:t>
      </w:r>
    </w:p>
    <w:p w14:paraId="711774FC" w14:textId="77777777" w:rsidR="00356636" w:rsidRDefault="00356636" w:rsidP="00B40811">
      <w:pPr>
        <w:pStyle w:val="Tekstpodstawowy"/>
        <w:suppressAutoHyphens w:val="0"/>
        <w:spacing w:line="268" w:lineRule="exact"/>
        <w:ind w:left="360"/>
        <w:rPr>
          <w:rFonts w:ascii="Arial" w:hAnsi="Arial" w:cs="Arial"/>
          <w:sz w:val="21"/>
          <w:szCs w:val="21"/>
        </w:rPr>
      </w:pPr>
    </w:p>
    <w:p w14:paraId="2BEFEA4C" w14:textId="77777777" w:rsidR="008425C0" w:rsidRDefault="008425C0" w:rsidP="002F7AF4">
      <w:pPr>
        <w:pStyle w:val="Tekstpodstawowy"/>
        <w:numPr>
          <w:ilvl w:val="1"/>
          <w:numId w:val="14"/>
        </w:numPr>
        <w:suppressAutoHyphens w:val="0"/>
        <w:spacing w:line="268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 przypadku korespondencji papierowej:</w:t>
      </w:r>
    </w:p>
    <w:p w14:paraId="2DFC3E1A" w14:textId="77777777" w:rsidR="008425C0" w:rsidRPr="00244E9E" w:rsidRDefault="008425C0" w:rsidP="008425C0">
      <w:pPr>
        <w:pStyle w:val="Tekstpodstawowy"/>
        <w:suppressAutoHyphens w:val="0"/>
        <w:spacing w:line="268" w:lineRule="exact"/>
        <w:ind w:left="360"/>
        <w:rPr>
          <w:rFonts w:ascii="Arial" w:hAnsi="Arial" w:cs="Arial"/>
          <w:sz w:val="21"/>
          <w:szCs w:val="21"/>
        </w:rPr>
      </w:pPr>
    </w:p>
    <w:p w14:paraId="40E732C7" w14:textId="77777777" w:rsidR="00356636" w:rsidRDefault="00245D2B" w:rsidP="00B40811">
      <w:pPr>
        <w:pStyle w:val="Tekstpodstawowy"/>
        <w:spacing w:line="268" w:lineRule="exact"/>
        <w:ind w:firstLine="284"/>
        <w:rPr>
          <w:rFonts w:ascii="Arial" w:hAnsi="Arial" w:cs="Arial"/>
          <w:sz w:val="21"/>
          <w:szCs w:val="21"/>
        </w:rPr>
      </w:pPr>
      <w:r w:rsidRPr="00244E9E">
        <w:rPr>
          <w:rFonts w:ascii="Arial" w:hAnsi="Arial" w:cs="Arial"/>
          <w:sz w:val="21"/>
          <w:szCs w:val="21"/>
          <w:u w:val="single"/>
        </w:rPr>
        <w:t xml:space="preserve">Do </w:t>
      </w:r>
      <w:r w:rsidR="004C1AEB">
        <w:rPr>
          <w:rFonts w:ascii="Arial" w:hAnsi="Arial" w:cs="Arial"/>
          <w:sz w:val="21"/>
          <w:szCs w:val="21"/>
          <w:u w:val="single"/>
        </w:rPr>
        <w:t>Zleceniodawcy</w:t>
      </w:r>
      <w:r w:rsidRPr="00244E9E">
        <w:rPr>
          <w:rFonts w:ascii="Arial" w:hAnsi="Arial" w:cs="Arial"/>
          <w:sz w:val="21"/>
          <w:szCs w:val="21"/>
        </w:rPr>
        <w:t>:</w:t>
      </w:r>
    </w:p>
    <w:p w14:paraId="0093D324" w14:textId="77777777" w:rsidR="00245D2B" w:rsidRPr="00244E9E" w:rsidRDefault="00245D2B" w:rsidP="002F7AF4">
      <w:pPr>
        <w:pStyle w:val="Tekstpodstawowy"/>
        <w:spacing w:line="268" w:lineRule="exact"/>
        <w:ind w:left="720" w:hanging="436"/>
        <w:rPr>
          <w:rFonts w:ascii="Arial" w:hAnsi="Arial" w:cs="Arial"/>
          <w:b/>
          <w:sz w:val="21"/>
          <w:szCs w:val="21"/>
        </w:rPr>
      </w:pPr>
      <w:r w:rsidRPr="00244E9E">
        <w:rPr>
          <w:rFonts w:ascii="Arial" w:hAnsi="Arial" w:cs="Arial"/>
          <w:b/>
          <w:sz w:val="21"/>
          <w:szCs w:val="21"/>
        </w:rPr>
        <w:t xml:space="preserve">Urząd Marszałkowski Województwa Śląskiego </w:t>
      </w:r>
    </w:p>
    <w:p w14:paraId="4217AD32" w14:textId="77777777" w:rsidR="00356636" w:rsidRPr="00244E9E" w:rsidRDefault="00245D2B" w:rsidP="002F7AF4">
      <w:pPr>
        <w:pStyle w:val="Tekstpodstawowy"/>
        <w:spacing w:line="268" w:lineRule="exact"/>
        <w:ind w:left="720" w:hanging="436"/>
        <w:rPr>
          <w:rFonts w:ascii="Arial" w:hAnsi="Arial" w:cs="Arial"/>
          <w:b/>
          <w:sz w:val="21"/>
          <w:szCs w:val="21"/>
        </w:rPr>
      </w:pPr>
      <w:r w:rsidRPr="00244E9E">
        <w:rPr>
          <w:rFonts w:ascii="Arial" w:hAnsi="Arial" w:cs="Arial"/>
          <w:b/>
          <w:sz w:val="21"/>
          <w:szCs w:val="21"/>
        </w:rPr>
        <w:t>ul. Ligonia 46</w:t>
      </w:r>
      <w:r w:rsidR="00356636" w:rsidRPr="00244E9E">
        <w:rPr>
          <w:rFonts w:ascii="Arial" w:hAnsi="Arial" w:cs="Arial"/>
          <w:b/>
          <w:sz w:val="21"/>
          <w:szCs w:val="21"/>
        </w:rPr>
        <w:t xml:space="preserve">, </w:t>
      </w:r>
    </w:p>
    <w:p w14:paraId="215C3BF2" w14:textId="77777777" w:rsidR="00245D2B" w:rsidRPr="00244E9E" w:rsidRDefault="00245D2B" w:rsidP="002F7AF4">
      <w:pPr>
        <w:pStyle w:val="Tekstpodstawowy"/>
        <w:spacing w:line="268" w:lineRule="exact"/>
        <w:ind w:left="720" w:hanging="436"/>
        <w:rPr>
          <w:rFonts w:ascii="Arial" w:hAnsi="Arial" w:cs="Arial"/>
          <w:b/>
          <w:sz w:val="21"/>
          <w:szCs w:val="21"/>
        </w:rPr>
      </w:pPr>
      <w:r w:rsidRPr="00244E9E">
        <w:rPr>
          <w:rFonts w:ascii="Arial" w:hAnsi="Arial" w:cs="Arial"/>
          <w:b/>
          <w:sz w:val="21"/>
          <w:szCs w:val="21"/>
        </w:rPr>
        <w:t>40-037 Katowice</w:t>
      </w:r>
    </w:p>
    <w:p w14:paraId="6A747D9E" w14:textId="77777777" w:rsidR="00356636" w:rsidRDefault="00356636" w:rsidP="002F7AF4">
      <w:pPr>
        <w:pStyle w:val="Tekstpodstawowy"/>
        <w:spacing w:line="268" w:lineRule="exact"/>
        <w:ind w:left="720" w:hanging="436"/>
        <w:rPr>
          <w:rFonts w:ascii="Arial" w:hAnsi="Arial" w:cs="Arial"/>
          <w:b/>
          <w:sz w:val="21"/>
          <w:szCs w:val="21"/>
        </w:rPr>
      </w:pPr>
    </w:p>
    <w:p w14:paraId="1203F3E9" w14:textId="77777777" w:rsidR="00245D2B" w:rsidRDefault="00245D2B" w:rsidP="002F7AF4">
      <w:pPr>
        <w:pStyle w:val="Tekstpodstawowy"/>
        <w:spacing w:line="268" w:lineRule="exact"/>
        <w:ind w:firstLine="284"/>
        <w:rPr>
          <w:rFonts w:ascii="Arial" w:hAnsi="Arial" w:cs="Arial"/>
          <w:sz w:val="21"/>
          <w:szCs w:val="21"/>
          <w:lang w:val="pt-BR"/>
        </w:rPr>
      </w:pPr>
      <w:r w:rsidRPr="00244E9E">
        <w:rPr>
          <w:rFonts w:ascii="Arial" w:hAnsi="Arial" w:cs="Arial"/>
          <w:sz w:val="21"/>
          <w:szCs w:val="21"/>
          <w:u w:val="single"/>
          <w:lang w:val="pt-BR"/>
        </w:rPr>
        <w:t>Do Eksperta</w:t>
      </w:r>
      <w:r w:rsidRPr="00244E9E">
        <w:rPr>
          <w:rFonts w:ascii="Arial" w:hAnsi="Arial" w:cs="Arial"/>
          <w:sz w:val="21"/>
          <w:szCs w:val="21"/>
          <w:lang w:val="pt-BR"/>
        </w:rPr>
        <w:t>:</w:t>
      </w:r>
    </w:p>
    <w:p w14:paraId="3CB0FF7F" w14:textId="77777777" w:rsidR="00F217F7" w:rsidRPr="00F217F7" w:rsidRDefault="00152DF6" w:rsidP="002F7AF4">
      <w:pPr>
        <w:pStyle w:val="Tekstpodstawowy"/>
        <w:spacing w:line="268" w:lineRule="exact"/>
        <w:ind w:left="720" w:hanging="43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Pan/</w:t>
      </w:r>
      <w:r w:rsidR="00F217F7" w:rsidRPr="00F217F7">
        <w:rPr>
          <w:rFonts w:ascii="Arial" w:hAnsi="Arial" w:cs="Arial"/>
          <w:b/>
          <w:sz w:val="21"/>
          <w:szCs w:val="21"/>
        </w:rPr>
        <w:t xml:space="preserve">Pani </w:t>
      </w:r>
      <w:r>
        <w:rPr>
          <w:rFonts w:ascii="Arial" w:hAnsi="Arial" w:cs="Arial"/>
          <w:b/>
          <w:sz w:val="21"/>
          <w:szCs w:val="21"/>
        </w:rPr>
        <w:t>……..</w:t>
      </w:r>
    </w:p>
    <w:p w14:paraId="6D467A69" w14:textId="77777777" w:rsidR="00F217F7" w:rsidRPr="00F217F7" w:rsidRDefault="00F217F7" w:rsidP="002F7AF4">
      <w:pPr>
        <w:pStyle w:val="Tekstpodstawowy"/>
        <w:spacing w:line="268" w:lineRule="exact"/>
        <w:ind w:left="720" w:hanging="436"/>
        <w:rPr>
          <w:rFonts w:ascii="Arial" w:hAnsi="Arial" w:cs="Arial"/>
          <w:b/>
          <w:sz w:val="21"/>
          <w:szCs w:val="21"/>
        </w:rPr>
      </w:pPr>
      <w:r w:rsidRPr="00F217F7">
        <w:rPr>
          <w:rFonts w:ascii="Arial" w:hAnsi="Arial" w:cs="Arial"/>
          <w:b/>
          <w:sz w:val="21"/>
          <w:szCs w:val="21"/>
        </w:rPr>
        <w:t xml:space="preserve">ul. </w:t>
      </w:r>
      <w:r w:rsidR="00152DF6">
        <w:rPr>
          <w:rFonts w:ascii="Arial" w:hAnsi="Arial" w:cs="Arial"/>
          <w:b/>
          <w:sz w:val="21"/>
          <w:szCs w:val="21"/>
        </w:rPr>
        <w:t>……………..</w:t>
      </w:r>
    </w:p>
    <w:p w14:paraId="43D2EEBA" w14:textId="77777777" w:rsidR="00F217F7" w:rsidRDefault="00152DF6" w:rsidP="002F7AF4">
      <w:pPr>
        <w:pStyle w:val="Tekstpodstawowy"/>
        <w:spacing w:line="268" w:lineRule="exact"/>
        <w:ind w:left="720" w:hanging="43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…………………</w:t>
      </w:r>
    </w:p>
    <w:p w14:paraId="0E1D34A8" w14:textId="77777777" w:rsidR="002F7AF4" w:rsidRDefault="002F7AF4" w:rsidP="002F7AF4">
      <w:pPr>
        <w:pStyle w:val="Tekstpodstawowy"/>
        <w:spacing w:line="268" w:lineRule="exact"/>
        <w:ind w:left="720" w:hanging="436"/>
        <w:rPr>
          <w:rFonts w:ascii="Arial" w:hAnsi="Arial" w:cs="Arial"/>
          <w:b/>
          <w:sz w:val="21"/>
          <w:szCs w:val="21"/>
        </w:rPr>
      </w:pPr>
    </w:p>
    <w:p w14:paraId="1179D7C4" w14:textId="77777777" w:rsidR="002F7AF4" w:rsidRPr="002F7AF4" w:rsidRDefault="002F7AF4" w:rsidP="002F7AF4">
      <w:pPr>
        <w:pStyle w:val="Tekstpodstawowy"/>
        <w:spacing w:line="268" w:lineRule="exact"/>
        <w:ind w:firstLine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</w:t>
      </w:r>
      <w:r w:rsidRPr="002F7AF4">
        <w:rPr>
          <w:rFonts w:ascii="Arial" w:hAnsi="Arial" w:cs="Arial"/>
          <w:sz w:val="21"/>
          <w:szCs w:val="21"/>
        </w:rPr>
        <w:t>)</w:t>
      </w:r>
      <w:r w:rsidRPr="002F7AF4">
        <w:rPr>
          <w:rFonts w:ascii="Arial" w:hAnsi="Arial" w:cs="Arial"/>
          <w:sz w:val="21"/>
          <w:szCs w:val="21"/>
        </w:rPr>
        <w:tab/>
        <w:t xml:space="preserve">w przypadku korespondencji </w:t>
      </w:r>
      <w:r w:rsidR="003B7561">
        <w:rPr>
          <w:rFonts w:ascii="Arial" w:hAnsi="Arial" w:cs="Arial"/>
          <w:sz w:val="21"/>
          <w:szCs w:val="21"/>
        </w:rPr>
        <w:t>elektronicznej</w:t>
      </w:r>
      <w:r w:rsidRPr="002F7AF4">
        <w:rPr>
          <w:rFonts w:ascii="Arial" w:hAnsi="Arial" w:cs="Arial"/>
          <w:sz w:val="21"/>
          <w:szCs w:val="21"/>
        </w:rPr>
        <w:t>:</w:t>
      </w:r>
    </w:p>
    <w:p w14:paraId="0A573FAA" w14:textId="77777777" w:rsidR="002F7AF4" w:rsidRPr="002F7AF4" w:rsidRDefault="002F7AF4" w:rsidP="002F7AF4">
      <w:pPr>
        <w:pStyle w:val="Tekstpodstawowy"/>
        <w:spacing w:line="268" w:lineRule="exact"/>
        <w:rPr>
          <w:rFonts w:ascii="Arial" w:hAnsi="Arial" w:cs="Arial"/>
          <w:sz w:val="21"/>
          <w:szCs w:val="21"/>
        </w:rPr>
      </w:pPr>
    </w:p>
    <w:p w14:paraId="50321ED8" w14:textId="77777777" w:rsidR="002F7AF4" w:rsidRDefault="002F7AF4" w:rsidP="002F7AF4">
      <w:pPr>
        <w:pStyle w:val="Tekstpodstawowy"/>
        <w:spacing w:line="268" w:lineRule="exact"/>
        <w:ind w:firstLine="426"/>
        <w:rPr>
          <w:rFonts w:ascii="Arial" w:hAnsi="Arial" w:cs="Arial"/>
          <w:sz w:val="21"/>
          <w:szCs w:val="21"/>
        </w:rPr>
      </w:pPr>
      <w:r w:rsidRPr="00753E6F">
        <w:rPr>
          <w:rFonts w:ascii="Arial" w:hAnsi="Arial" w:cs="Arial"/>
          <w:sz w:val="21"/>
          <w:szCs w:val="21"/>
          <w:u w:val="single"/>
        </w:rPr>
        <w:t>Do Zleceniodawcy</w:t>
      </w:r>
      <w:r w:rsidRPr="002F7AF4">
        <w:rPr>
          <w:rFonts w:ascii="Arial" w:hAnsi="Arial" w:cs="Arial"/>
          <w:sz w:val="21"/>
          <w:szCs w:val="21"/>
        </w:rPr>
        <w:t>:</w:t>
      </w:r>
    </w:p>
    <w:p w14:paraId="2DD62640" w14:textId="77777777" w:rsidR="00C82543" w:rsidRDefault="00C82543" w:rsidP="00C82543">
      <w:pPr>
        <w:pStyle w:val="Tekstpodstawowy"/>
        <w:spacing w:line="268" w:lineRule="exact"/>
        <w:ind w:left="426"/>
        <w:rPr>
          <w:rFonts w:ascii="Arial" w:hAnsi="Arial" w:cs="Arial"/>
          <w:sz w:val="21"/>
          <w:szCs w:val="21"/>
        </w:rPr>
      </w:pPr>
      <w:r w:rsidRPr="00C82543">
        <w:rPr>
          <w:rFonts w:ascii="Arial" w:hAnsi="Arial" w:cs="Arial"/>
          <w:sz w:val="21"/>
          <w:szCs w:val="21"/>
        </w:rPr>
        <w:t>za pomocą skrzynki ePUAP</w:t>
      </w:r>
      <w:r>
        <w:rPr>
          <w:rFonts w:ascii="Arial" w:hAnsi="Arial" w:cs="Arial"/>
          <w:sz w:val="21"/>
          <w:szCs w:val="21"/>
        </w:rPr>
        <w:t xml:space="preserve"> do: </w:t>
      </w:r>
      <w:r w:rsidRPr="00C82543">
        <w:rPr>
          <w:rFonts w:ascii="Arial" w:hAnsi="Arial" w:cs="Arial"/>
          <w:sz w:val="21"/>
          <w:szCs w:val="21"/>
        </w:rPr>
        <w:t>Urząd Marszałkowski Województwa Śląskiego, Departament Rozwoju i Transformacji Regionu</w:t>
      </w:r>
    </w:p>
    <w:p w14:paraId="0B8640AB" w14:textId="77777777" w:rsidR="003B7561" w:rsidRDefault="003B7561" w:rsidP="00C82543">
      <w:pPr>
        <w:pStyle w:val="Tekstpodstawowy"/>
        <w:spacing w:line="268" w:lineRule="exact"/>
        <w:ind w:left="426"/>
        <w:rPr>
          <w:rFonts w:ascii="Arial" w:hAnsi="Arial" w:cs="Arial"/>
          <w:sz w:val="21"/>
          <w:szCs w:val="21"/>
        </w:rPr>
      </w:pPr>
    </w:p>
    <w:p w14:paraId="386B8450" w14:textId="77777777" w:rsidR="003B7561" w:rsidRDefault="003B7561" w:rsidP="00C82543">
      <w:pPr>
        <w:pStyle w:val="Tekstpodstawowy"/>
        <w:spacing w:line="268" w:lineRule="exact"/>
        <w:ind w:left="426"/>
        <w:rPr>
          <w:rFonts w:ascii="Arial" w:hAnsi="Arial" w:cs="Arial"/>
          <w:sz w:val="21"/>
          <w:szCs w:val="21"/>
        </w:rPr>
      </w:pPr>
      <w:r w:rsidRPr="00753E6F">
        <w:rPr>
          <w:rFonts w:ascii="Arial" w:hAnsi="Arial" w:cs="Arial"/>
          <w:sz w:val="21"/>
          <w:szCs w:val="21"/>
          <w:u w:val="single"/>
        </w:rPr>
        <w:t>Do Eksperta</w:t>
      </w:r>
      <w:r>
        <w:rPr>
          <w:rFonts w:ascii="Arial" w:hAnsi="Arial" w:cs="Arial"/>
          <w:sz w:val="21"/>
          <w:szCs w:val="21"/>
        </w:rPr>
        <w:t>:</w:t>
      </w:r>
    </w:p>
    <w:p w14:paraId="0FBFC0A4" w14:textId="77777777" w:rsidR="008B106B" w:rsidRPr="002F7AF4" w:rsidRDefault="005A2766" w:rsidP="00C82543">
      <w:pPr>
        <w:pStyle w:val="Tekstpodstawowy"/>
        <w:spacing w:line="268" w:lineRule="exact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adres skrytki na ePUAP: …………………….</w:t>
      </w:r>
    </w:p>
    <w:p w14:paraId="4A4E034F" w14:textId="77777777" w:rsidR="00356636" w:rsidRPr="00244E9E" w:rsidRDefault="00356636" w:rsidP="00B40811">
      <w:pPr>
        <w:pStyle w:val="Tekstpodstawowy"/>
        <w:spacing w:line="268" w:lineRule="exact"/>
        <w:rPr>
          <w:rFonts w:ascii="Arial" w:hAnsi="Arial" w:cs="Arial"/>
          <w:sz w:val="21"/>
          <w:szCs w:val="21"/>
        </w:rPr>
      </w:pPr>
    </w:p>
    <w:p w14:paraId="2DE1BC3A" w14:textId="77777777" w:rsidR="00D1677B" w:rsidRDefault="00245D2B" w:rsidP="00F12FEA">
      <w:pPr>
        <w:pStyle w:val="Tekstpodstawowy"/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line="268" w:lineRule="exact"/>
        <w:ind w:left="360"/>
        <w:jc w:val="both"/>
        <w:rPr>
          <w:rFonts w:ascii="Arial" w:hAnsi="Arial" w:cs="Arial"/>
          <w:sz w:val="21"/>
          <w:szCs w:val="21"/>
        </w:rPr>
      </w:pPr>
      <w:r w:rsidRPr="00244E9E">
        <w:rPr>
          <w:rFonts w:ascii="Arial" w:hAnsi="Arial" w:cs="Arial"/>
          <w:sz w:val="21"/>
          <w:szCs w:val="21"/>
        </w:rPr>
        <w:t>W przypadku zmiany danych adresowych, o których mowa w ust</w:t>
      </w:r>
      <w:r w:rsidR="00935915">
        <w:rPr>
          <w:rFonts w:ascii="Arial" w:hAnsi="Arial" w:cs="Arial"/>
          <w:sz w:val="21"/>
          <w:szCs w:val="21"/>
        </w:rPr>
        <w:t>.</w:t>
      </w:r>
      <w:r w:rsidRPr="00244E9E">
        <w:rPr>
          <w:rFonts w:ascii="Arial" w:hAnsi="Arial" w:cs="Arial"/>
          <w:sz w:val="21"/>
          <w:szCs w:val="21"/>
        </w:rPr>
        <w:t xml:space="preserve"> 1, strony </w:t>
      </w:r>
      <w:r w:rsidR="00B40811" w:rsidRPr="00244E9E">
        <w:rPr>
          <w:rFonts w:ascii="Arial" w:hAnsi="Arial" w:cs="Arial"/>
          <w:sz w:val="21"/>
          <w:szCs w:val="21"/>
        </w:rPr>
        <w:t>są</w:t>
      </w:r>
      <w:r w:rsidR="00B40811">
        <w:rPr>
          <w:rFonts w:ascii="Arial" w:hAnsi="Arial" w:cs="Arial"/>
          <w:sz w:val="21"/>
          <w:szCs w:val="21"/>
        </w:rPr>
        <w:t xml:space="preserve"> </w:t>
      </w:r>
      <w:r w:rsidRPr="00244E9E">
        <w:rPr>
          <w:rFonts w:ascii="Arial" w:hAnsi="Arial" w:cs="Arial"/>
          <w:sz w:val="21"/>
          <w:szCs w:val="21"/>
        </w:rPr>
        <w:t xml:space="preserve">zobowiązane do powiadomienia o nowym adresie w formie pisemnej w terminie do 5 dni </w:t>
      </w:r>
      <w:r w:rsidR="00935915">
        <w:rPr>
          <w:rFonts w:ascii="Arial" w:hAnsi="Arial" w:cs="Arial"/>
          <w:sz w:val="21"/>
          <w:szCs w:val="21"/>
        </w:rPr>
        <w:t xml:space="preserve">kalendarzowych </w:t>
      </w:r>
      <w:r w:rsidRPr="00244E9E">
        <w:rPr>
          <w:rFonts w:ascii="Arial" w:hAnsi="Arial" w:cs="Arial"/>
          <w:sz w:val="21"/>
          <w:szCs w:val="21"/>
        </w:rPr>
        <w:t>od dnia ich zmiany, pod rygorem uznania doręczeń dokonanych na dotychczasowy adres za skuteczne</w:t>
      </w:r>
      <w:r w:rsidR="00326B4C">
        <w:rPr>
          <w:rFonts w:ascii="Arial" w:hAnsi="Arial" w:cs="Arial"/>
          <w:sz w:val="21"/>
          <w:szCs w:val="21"/>
        </w:rPr>
        <w:t>.</w:t>
      </w:r>
    </w:p>
    <w:p w14:paraId="47FEBE55" w14:textId="77777777" w:rsidR="00F12FEA" w:rsidRPr="00F12FEA" w:rsidRDefault="00F12FEA" w:rsidP="00F12FEA">
      <w:pPr>
        <w:pStyle w:val="Tekstpodstawowy"/>
        <w:suppressAutoHyphens w:val="0"/>
        <w:spacing w:line="268" w:lineRule="exact"/>
        <w:ind w:left="360"/>
        <w:jc w:val="both"/>
        <w:rPr>
          <w:rFonts w:ascii="Arial" w:hAnsi="Arial" w:cs="Arial"/>
          <w:sz w:val="21"/>
          <w:szCs w:val="21"/>
        </w:rPr>
      </w:pPr>
    </w:p>
    <w:p w14:paraId="12D8A4BD" w14:textId="68474318" w:rsidR="00245D2B" w:rsidRDefault="00245D2B" w:rsidP="00B40811">
      <w:pPr>
        <w:spacing w:line="268" w:lineRule="exact"/>
        <w:jc w:val="center"/>
        <w:rPr>
          <w:rFonts w:cs="Arial"/>
          <w:b/>
        </w:rPr>
      </w:pPr>
      <w:r w:rsidRPr="00244E9E">
        <w:rPr>
          <w:rFonts w:cs="Arial"/>
          <w:b/>
        </w:rPr>
        <w:t xml:space="preserve">§ </w:t>
      </w:r>
      <w:r w:rsidR="00CD5313">
        <w:rPr>
          <w:rFonts w:cs="Arial"/>
          <w:b/>
        </w:rPr>
        <w:t>10</w:t>
      </w:r>
    </w:p>
    <w:p w14:paraId="1C34A2AE" w14:textId="77777777" w:rsidR="00BD4344" w:rsidRPr="00244E9E" w:rsidRDefault="00BD4344" w:rsidP="00B40811">
      <w:pPr>
        <w:spacing w:line="268" w:lineRule="exact"/>
        <w:jc w:val="center"/>
        <w:rPr>
          <w:rFonts w:cs="Arial"/>
          <w:b/>
        </w:rPr>
      </w:pPr>
    </w:p>
    <w:p w14:paraId="2A51B3A5" w14:textId="77777777" w:rsidR="00245D2B" w:rsidRPr="00244E9E" w:rsidRDefault="00245D2B" w:rsidP="00B40811">
      <w:pPr>
        <w:spacing w:line="268" w:lineRule="exact"/>
        <w:ind w:left="426"/>
        <w:jc w:val="both"/>
        <w:outlineLvl w:val="0"/>
        <w:rPr>
          <w:rFonts w:cs="Arial"/>
        </w:rPr>
      </w:pPr>
      <w:r w:rsidRPr="00244E9E">
        <w:rPr>
          <w:rFonts w:cs="Arial"/>
        </w:rPr>
        <w:t>Wszelkie zmiany umowy wymagają formy pisemnej pod rygorem nieważności.</w:t>
      </w:r>
    </w:p>
    <w:p w14:paraId="1B6590E4" w14:textId="77777777" w:rsidR="00245D2B" w:rsidRPr="00244E9E" w:rsidRDefault="00245D2B" w:rsidP="00B40811">
      <w:pPr>
        <w:spacing w:line="268" w:lineRule="exact"/>
        <w:rPr>
          <w:rFonts w:cs="Arial"/>
        </w:rPr>
      </w:pPr>
    </w:p>
    <w:p w14:paraId="22744D67" w14:textId="0A9625E8" w:rsidR="00245D2B" w:rsidRDefault="000B0925" w:rsidP="00B40811">
      <w:pPr>
        <w:spacing w:line="268" w:lineRule="exact"/>
        <w:jc w:val="center"/>
        <w:rPr>
          <w:rFonts w:cs="Arial"/>
          <w:b/>
        </w:rPr>
      </w:pPr>
      <w:r w:rsidRPr="00244E9E">
        <w:rPr>
          <w:rFonts w:cs="Arial"/>
          <w:b/>
        </w:rPr>
        <w:t xml:space="preserve">§ </w:t>
      </w:r>
      <w:r w:rsidR="00CD5313">
        <w:rPr>
          <w:rFonts w:cs="Arial"/>
          <w:b/>
        </w:rPr>
        <w:t>11</w:t>
      </w:r>
    </w:p>
    <w:p w14:paraId="62CA2256" w14:textId="77777777" w:rsidR="00BD4344" w:rsidRPr="00244E9E" w:rsidRDefault="00BD4344" w:rsidP="00B40811">
      <w:pPr>
        <w:spacing w:line="268" w:lineRule="exact"/>
        <w:jc w:val="center"/>
        <w:rPr>
          <w:rFonts w:cs="Arial"/>
          <w:b/>
        </w:rPr>
      </w:pPr>
    </w:p>
    <w:p w14:paraId="7F9426BD" w14:textId="77777777" w:rsidR="00245D2B" w:rsidRPr="00B60792" w:rsidRDefault="00245D2B" w:rsidP="00B40811">
      <w:pPr>
        <w:numPr>
          <w:ilvl w:val="3"/>
          <w:numId w:val="4"/>
        </w:numPr>
        <w:spacing w:line="268" w:lineRule="exact"/>
        <w:ind w:left="426" w:hanging="426"/>
        <w:jc w:val="both"/>
        <w:rPr>
          <w:rFonts w:cs="Arial"/>
        </w:rPr>
      </w:pPr>
      <w:r w:rsidRPr="5335B8A7">
        <w:rPr>
          <w:rFonts w:cs="Arial"/>
        </w:rPr>
        <w:t>W sprawach nieuregulowanych niniejszą umową mają zastosowanie odpowiednie przepisy Kodeksu cywilnego</w:t>
      </w:r>
      <w:r w:rsidR="00935915" w:rsidRPr="5335B8A7">
        <w:rPr>
          <w:rFonts w:cs="Arial"/>
        </w:rPr>
        <w:t>.</w:t>
      </w:r>
      <w:r w:rsidR="002E2B43" w:rsidRPr="5335B8A7">
        <w:rPr>
          <w:rFonts w:cs="Arial"/>
        </w:rPr>
        <w:t xml:space="preserve"> </w:t>
      </w:r>
      <w:r w:rsidR="00935915" w:rsidRPr="5335B8A7">
        <w:rPr>
          <w:rFonts w:cs="Arial"/>
        </w:rPr>
        <w:t xml:space="preserve">W sprawach dotyczących zasad przetwarzania danych osobowych </w:t>
      </w:r>
      <w:r w:rsidR="00935915" w:rsidRPr="5335B8A7">
        <w:rPr>
          <w:rFonts w:cs="Arial"/>
        </w:rPr>
        <w:lastRenderedPageBreak/>
        <w:t xml:space="preserve">nieuregulowanych niniejszą umową, mają zastosowanie przepisy RODO oraz przepisy ustawy z dnia </w:t>
      </w:r>
      <w:r w:rsidR="00053982" w:rsidRPr="5335B8A7">
        <w:rPr>
          <w:rFonts w:cs="Arial"/>
        </w:rPr>
        <w:t>10 maja 2018</w:t>
      </w:r>
      <w:r w:rsidR="001817E7" w:rsidRPr="5335B8A7">
        <w:rPr>
          <w:rFonts w:cs="Arial"/>
        </w:rPr>
        <w:t xml:space="preserve"> </w:t>
      </w:r>
      <w:r w:rsidR="00935915" w:rsidRPr="5335B8A7">
        <w:rPr>
          <w:rFonts w:cs="Arial"/>
        </w:rPr>
        <w:t>r. o ochronie danych osobowych (</w:t>
      </w:r>
      <w:r w:rsidR="23BB5B74" w:rsidRPr="5335B8A7">
        <w:rPr>
          <w:rFonts w:cs="Arial"/>
        </w:rPr>
        <w:t xml:space="preserve">tj. </w:t>
      </w:r>
      <w:r w:rsidR="00935915" w:rsidRPr="5335B8A7">
        <w:rPr>
          <w:rFonts w:cs="Arial"/>
        </w:rPr>
        <w:t xml:space="preserve">Dz.U. z </w:t>
      </w:r>
      <w:r w:rsidR="001817E7" w:rsidRPr="5335B8A7">
        <w:rPr>
          <w:rFonts w:cs="Arial"/>
        </w:rPr>
        <w:t xml:space="preserve">2019 </w:t>
      </w:r>
      <w:r w:rsidR="00935915" w:rsidRPr="5335B8A7">
        <w:rPr>
          <w:rFonts w:cs="Arial"/>
        </w:rPr>
        <w:t xml:space="preserve">r., poz. </w:t>
      </w:r>
      <w:r w:rsidR="001817E7" w:rsidRPr="5335B8A7">
        <w:rPr>
          <w:rFonts w:cs="Arial"/>
        </w:rPr>
        <w:t>1781</w:t>
      </w:r>
      <w:r w:rsidR="00935915" w:rsidRPr="5335B8A7">
        <w:rPr>
          <w:rFonts w:cs="Arial"/>
        </w:rPr>
        <w:t>).</w:t>
      </w:r>
    </w:p>
    <w:p w14:paraId="719F1745" w14:textId="77777777" w:rsidR="00245D2B" w:rsidRPr="00244E9E" w:rsidRDefault="00245D2B" w:rsidP="00B40811">
      <w:pPr>
        <w:numPr>
          <w:ilvl w:val="2"/>
          <w:numId w:val="4"/>
        </w:numPr>
        <w:tabs>
          <w:tab w:val="clear" w:pos="1440"/>
          <w:tab w:val="num" w:pos="426"/>
        </w:tabs>
        <w:spacing w:line="268" w:lineRule="exact"/>
        <w:ind w:left="426" w:hanging="284"/>
        <w:jc w:val="both"/>
        <w:rPr>
          <w:rFonts w:cs="Arial"/>
        </w:rPr>
      </w:pPr>
      <w:r w:rsidRPr="00244E9E">
        <w:rPr>
          <w:rFonts w:cs="Arial"/>
        </w:rPr>
        <w:t xml:space="preserve">Ewentualne spory powstałe w wyniku wykonywania niniejszej umowy rozstrzyga Sąd Powszechny właściwy miejscowo dla siedziby </w:t>
      </w:r>
      <w:r w:rsidR="004C1AEB">
        <w:rPr>
          <w:rFonts w:cs="Arial"/>
        </w:rPr>
        <w:t>Zleceniodawcy</w:t>
      </w:r>
      <w:r w:rsidRPr="00244E9E">
        <w:rPr>
          <w:rFonts w:cs="Arial"/>
        </w:rPr>
        <w:t>.</w:t>
      </w:r>
    </w:p>
    <w:p w14:paraId="7F4CA095" w14:textId="77777777" w:rsidR="00245D2B" w:rsidRDefault="00245D2B" w:rsidP="00B40811">
      <w:pPr>
        <w:spacing w:line="268" w:lineRule="exact"/>
        <w:rPr>
          <w:rFonts w:cs="Arial"/>
        </w:rPr>
      </w:pPr>
    </w:p>
    <w:p w14:paraId="39B97156" w14:textId="2E0F42E7" w:rsidR="00245D2B" w:rsidRDefault="00245D2B" w:rsidP="00B40811">
      <w:pPr>
        <w:spacing w:line="268" w:lineRule="exact"/>
        <w:jc w:val="center"/>
        <w:rPr>
          <w:rFonts w:cs="Arial"/>
          <w:b/>
        </w:rPr>
      </w:pPr>
      <w:r w:rsidRPr="00244E9E">
        <w:rPr>
          <w:rFonts w:cs="Arial"/>
          <w:b/>
        </w:rPr>
        <w:t xml:space="preserve">§ </w:t>
      </w:r>
      <w:r w:rsidR="00CD5313">
        <w:rPr>
          <w:rFonts w:cs="Arial"/>
          <w:b/>
        </w:rPr>
        <w:t>12</w:t>
      </w:r>
    </w:p>
    <w:p w14:paraId="1A3DB7CD" w14:textId="77777777" w:rsidR="00B60792" w:rsidRPr="00244E9E" w:rsidRDefault="00B60792" w:rsidP="00B40811">
      <w:pPr>
        <w:spacing w:line="268" w:lineRule="exact"/>
        <w:jc w:val="center"/>
        <w:rPr>
          <w:rFonts w:cs="Arial"/>
          <w:b/>
        </w:rPr>
      </w:pPr>
    </w:p>
    <w:p w14:paraId="4CC0F8DB" w14:textId="77777777" w:rsidR="00245D2B" w:rsidRPr="00244E9E" w:rsidRDefault="00245D2B" w:rsidP="00B40811">
      <w:pPr>
        <w:spacing w:line="268" w:lineRule="exact"/>
        <w:jc w:val="both"/>
        <w:outlineLvl w:val="0"/>
        <w:rPr>
          <w:rFonts w:cs="Arial"/>
        </w:rPr>
      </w:pPr>
      <w:r w:rsidRPr="00244E9E">
        <w:rPr>
          <w:rFonts w:cs="Arial"/>
        </w:rPr>
        <w:t xml:space="preserve">Umowa wchodzi w życie z dniem podpisania przez każdą ze stron i obowiązuje do czasu określonego w § </w:t>
      </w:r>
      <w:r w:rsidR="00677D65" w:rsidRPr="00244E9E">
        <w:rPr>
          <w:rFonts w:cs="Arial"/>
        </w:rPr>
        <w:t>1</w:t>
      </w:r>
      <w:r w:rsidRPr="00244E9E">
        <w:rPr>
          <w:rFonts w:cs="Arial"/>
        </w:rPr>
        <w:t xml:space="preserve"> </w:t>
      </w:r>
      <w:r w:rsidR="002600AD">
        <w:rPr>
          <w:rFonts w:cs="Arial"/>
        </w:rPr>
        <w:t>ust</w:t>
      </w:r>
      <w:r w:rsidRPr="00244E9E">
        <w:rPr>
          <w:rFonts w:cs="Arial"/>
        </w:rPr>
        <w:t xml:space="preserve">. 1 niniejszej umowy. </w:t>
      </w:r>
    </w:p>
    <w:p w14:paraId="2217CB0B" w14:textId="77777777" w:rsidR="00EA6151" w:rsidRDefault="00EA6151" w:rsidP="00B40811">
      <w:pPr>
        <w:spacing w:line="268" w:lineRule="exact"/>
        <w:jc w:val="center"/>
        <w:rPr>
          <w:rFonts w:cs="Arial"/>
          <w:b/>
        </w:rPr>
      </w:pPr>
    </w:p>
    <w:p w14:paraId="05D5248A" w14:textId="5AA457CB" w:rsidR="00245D2B" w:rsidRDefault="00245D2B" w:rsidP="00B40811">
      <w:pPr>
        <w:spacing w:line="268" w:lineRule="exact"/>
        <w:jc w:val="center"/>
        <w:rPr>
          <w:rFonts w:cs="Arial"/>
          <w:b/>
        </w:rPr>
      </w:pPr>
      <w:r w:rsidRPr="00244E9E">
        <w:rPr>
          <w:rFonts w:cs="Arial"/>
          <w:b/>
        </w:rPr>
        <w:t xml:space="preserve">§ </w:t>
      </w:r>
      <w:r w:rsidR="00CD5313">
        <w:rPr>
          <w:rFonts w:cs="Arial"/>
          <w:b/>
        </w:rPr>
        <w:t>13</w:t>
      </w:r>
    </w:p>
    <w:p w14:paraId="5CE776CE" w14:textId="77777777" w:rsidR="00B60792" w:rsidRPr="00244E9E" w:rsidRDefault="00B60792" w:rsidP="00B40811">
      <w:pPr>
        <w:spacing w:line="268" w:lineRule="exact"/>
        <w:jc w:val="center"/>
        <w:rPr>
          <w:rFonts w:cs="Arial"/>
          <w:b/>
        </w:rPr>
      </w:pPr>
    </w:p>
    <w:p w14:paraId="36C5B146" w14:textId="77777777" w:rsidR="00245D2B" w:rsidRDefault="00245D2B" w:rsidP="00B40811">
      <w:pPr>
        <w:spacing w:line="268" w:lineRule="exact"/>
        <w:jc w:val="both"/>
        <w:rPr>
          <w:rFonts w:cs="Arial"/>
        </w:rPr>
      </w:pPr>
      <w:r w:rsidRPr="5335B8A7">
        <w:rPr>
          <w:rFonts w:cs="Arial"/>
        </w:rPr>
        <w:t xml:space="preserve">Umowa została sporządzona w </w:t>
      </w:r>
      <w:r w:rsidR="00FA6E16">
        <w:rPr>
          <w:rFonts w:cs="Arial"/>
        </w:rPr>
        <w:t>dwóch</w:t>
      </w:r>
      <w:r w:rsidR="00FA6E16" w:rsidRPr="5335B8A7">
        <w:rPr>
          <w:rFonts w:cs="Arial"/>
        </w:rPr>
        <w:t xml:space="preserve"> </w:t>
      </w:r>
      <w:r w:rsidRPr="5335B8A7">
        <w:rPr>
          <w:rFonts w:cs="Arial"/>
        </w:rPr>
        <w:t xml:space="preserve">jednobrzmiących egzemplarzach, </w:t>
      </w:r>
      <w:r w:rsidR="00925932">
        <w:rPr>
          <w:rFonts w:cs="Arial"/>
        </w:rPr>
        <w:t xml:space="preserve">w tym jeden </w:t>
      </w:r>
      <w:r w:rsidR="00991FC8">
        <w:rPr>
          <w:rFonts w:cs="Arial"/>
        </w:rPr>
        <w:t xml:space="preserve">egzemplarz </w:t>
      </w:r>
      <w:r w:rsidRPr="5335B8A7">
        <w:rPr>
          <w:rFonts w:cs="Arial"/>
        </w:rPr>
        <w:t xml:space="preserve"> dla </w:t>
      </w:r>
      <w:r w:rsidR="004C1AEB">
        <w:rPr>
          <w:rFonts w:cs="Arial"/>
        </w:rPr>
        <w:t>Zleceniodawcy</w:t>
      </w:r>
      <w:r w:rsidR="004C1AEB" w:rsidRPr="5335B8A7">
        <w:rPr>
          <w:rFonts w:cs="Arial"/>
        </w:rPr>
        <w:t xml:space="preserve"> </w:t>
      </w:r>
      <w:r w:rsidRPr="5335B8A7">
        <w:rPr>
          <w:rFonts w:cs="Arial"/>
        </w:rPr>
        <w:t xml:space="preserve">oraz </w:t>
      </w:r>
      <w:r w:rsidR="00991FC8">
        <w:rPr>
          <w:rFonts w:cs="Arial"/>
        </w:rPr>
        <w:t>jeden</w:t>
      </w:r>
      <w:r w:rsidR="00991FC8" w:rsidRPr="5335B8A7">
        <w:rPr>
          <w:rFonts w:cs="Arial"/>
        </w:rPr>
        <w:t> </w:t>
      </w:r>
      <w:r w:rsidRPr="5335B8A7">
        <w:rPr>
          <w:rFonts w:cs="Arial"/>
        </w:rPr>
        <w:t>dla Eksperta</w:t>
      </w:r>
      <w:r w:rsidR="00D62D12">
        <w:rPr>
          <w:rFonts w:cs="Arial"/>
        </w:rPr>
        <w:t xml:space="preserve"> </w:t>
      </w:r>
      <w:r w:rsidR="00D62D12" w:rsidRPr="00D62D12">
        <w:rPr>
          <w:rFonts w:cs="Arial"/>
        </w:rPr>
        <w:t>(jeżeli dotyczy</w:t>
      </w:r>
      <w:r w:rsidR="001E10D7">
        <w:rPr>
          <w:rFonts w:cs="Arial"/>
        </w:rPr>
        <w:t>, pole na podpis dotyczy odpowiednio</w:t>
      </w:r>
      <w:r w:rsidR="00D62D12" w:rsidRPr="00D62D12">
        <w:rPr>
          <w:rFonts w:cs="Arial"/>
        </w:rPr>
        <w:t>).</w:t>
      </w:r>
    </w:p>
    <w:p w14:paraId="592EAE9C" w14:textId="77777777" w:rsidR="00233814" w:rsidRDefault="00233814" w:rsidP="00B40811">
      <w:pPr>
        <w:spacing w:line="268" w:lineRule="exact"/>
        <w:jc w:val="both"/>
        <w:rPr>
          <w:rFonts w:cs="Arial"/>
        </w:rPr>
      </w:pPr>
    </w:p>
    <w:p w14:paraId="6EED6AE4" w14:textId="77777777" w:rsidR="00233814" w:rsidRPr="00244E9E" w:rsidRDefault="00AD3AE3" w:rsidP="00B40811">
      <w:pPr>
        <w:spacing w:line="268" w:lineRule="exact"/>
        <w:jc w:val="both"/>
        <w:rPr>
          <w:rFonts w:cs="Arial"/>
        </w:rPr>
      </w:pPr>
      <w:r w:rsidRPr="00AD3AE3">
        <w:rPr>
          <w:rFonts w:cs="Arial"/>
        </w:rPr>
        <w:t>Umowa została sporządzona w formie elektronicznej i opatrzona przez Strony kwalifikowanymi podpisami elektronicznymi zgodnie z art. 781 ustawy z dnia 23 kwietnia 1964 r. - Kodeks cywilny (jeżeli dotyczy</w:t>
      </w:r>
      <w:r w:rsidR="001E10D7">
        <w:rPr>
          <w:rFonts w:cs="Arial"/>
        </w:rPr>
        <w:t>, pole na podpis dotyczy odpowiednio</w:t>
      </w:r>
      <w:r w:rsidRPr="00AD3AE3">
        <w:rPr>
          <w:rFonts w:cs="Arial"/>
        </w:rPr>
        <w:t>).</w:t>
      </w:r>
    </w:p>
    <w:p w14:paraId="252A8CF7" w14:textId="77777777" w:rsidR="00245D2B" w:rsidRPr="00244E9E" w:rsidRDefault="00245D2B" w:rsidP="00B40811">
      <w:pPr>
        <w:spacing w:line="268" w:lineRule="exact"/>
        <w:rPr>
          <w:rFonts w:cs="Arial"/>
        </w:rPr>
      </w:pPr>
    </w:p>
    <w:p w14:paraId="6C6E9501" w14:textId="77777777" w:rsidR="00872BAE" w:rsidRDefault="00872BAE" w:rsidP="00B40811">
      <w:pPr>
        <w:spacing w:line="268" w:lineRule="exact"/>
        <w:rPr>
          <w:rFonts w:cs="Arial"/>
        </w:rPr>
      </w:pPr>
    </w:p>
    <w:p w14:paraId="695726D2" w14:textId="77777777" w:rsidR="00EA6151" w:rsidRDefault="00EA6151" w:rsidP="00B40811">
      <w:pPr>
        <w:spacing w:line="268" w:lineRule="exact"/>
        <w:rPr>
          <w:rFonts w:cs="Arial"/>
        </w:rPr>
      </w:pPr>
    </w:p>
    <w:p w14:paraId="4F793003" w14:textId="77777777" w:rsidR="007726AF" w:rsidRDefault="00E96E9D" w:rsidP="00B40811">
      <w:pPr>
        <w:spacing w:line="268" w:lineRule="exact"/>
        <w:jc w:val="center"/>
        <w:rPr>
          <w:rFonts w:cs="Arial"/>
          <w:b/>
        </w:rPr>
      </w:pPr>
      <w:r>
        <w:rPr>
          <w:rFonts w:cs="Arial"/>
          <w:b/>
        </w:rPr>
        <w:t>Zleceniodawca</w:t>
      </w:r>
      <w:r w:rsidRPr="00244E9E">
        <w:rPr>
          <w:rFonts w:cs="Arial"/>
          <w:b/>
        </w:rPr>
        <w:t xml:space="preserve"> </w:t>
      </w:r>
      <w:r w:rsidR="008A7DCB" w:rsidRPr="00244E9E">
        <w:rPr>
          <w:rFonts w:cs="Arial"/>
          <w:b/>
        </w:rPr>
        <w:tab/>
      </w:r>
      <w:r w:rsidR="008A7DCB" w:rsidRPr="00244E9E">
        <w:rPr>
          <w:rFonts w:cs="Arial"/>
          <w:b/>
        </w:rPr>
        <w:tab/>
      </w:r>
      <w:r w:rsidR="008A7DCB" w:rsidRPr="00244E9E">
        <w:rPr>
          <w:rFonts w:cs="Arial"/>
          <w:b/>
        </w:rPr>
        <w:tab/>
      </w:r>
      <w:r w:rsidR="008A7DCB" w:rsidRPr="00244E9E">
        <w:rPr>
          <w:rFonts w:cs="Arial"/>
          <w:b/>
        </w:rPr>
        <w:tab/>
      </w:r>
      <w:r w:rsidR="008A7DCB" w:rsidRPr="00244E9E">
        <w:rPr>
          <w:rFonts w:cs="Arial"/>
          <w:b/>
        </w:rPr>
        <w:tab/>
      </w:r>
      <w:r w:rsidR="007726AF" w:rsidRPr="00244E9E">
        <w:rPr>
          <w:rFonts w:cs="Arial"/>
          <w:b/>
        </w:rPr>
        <w:tab/>
      </w:r>
      <w:r w:rsidR="007726AF" w:rsidRPr="00244E9E">
        <w:rPr>
          <w:rFonts w:cs="Arial"/>
          <w:b/>
        </w:rPr>
        <w:tab/>
      </w:r>
      <w:r>
        <w:rPr>
          <w:rFonts w:cs="Arial"/>
          <w:b/>
        </w:rPr>
        <w:t>Zleceniobiorca</w:t>
      </w:r>
    </w:p>
    <w:p w14:paraId="7733C83D" w14:textId="77777777" w:rsidR="00B60792" w:rsidRDefault="00B60792" w:rsidP="00B40811">
      <w:pPr>
        <w:spacing w:line="268" w:lineRule="exact"/>
        <w:jc w:val="center"/>
        <w:rPr>
          <w:rFonts w:cs="Arial"/>
          <w:b/>
        </w:rPr>
      </w:pPr>
    </w:p>
    <w:p w14:paraId="1895D49B" w14:textId="77777777" w:rsidR="00B60792" w:rsidRDefault="00B60792" w:rsidP="00B40811">
      <w:pPr>
        <w:spacing w:line="268" w:lineRule="exact"/>
        <w:jc w:val="center"/>
        <w:rPr>
          <w:rFonts w:cs="Arial"/>
          <w:b/>
        </w:rPr>
      </w:pPr>
    </w:p>
    <w:p w14:paraId="470A0F4E" w14:textId="77777777" w:rsidR="00B60792" w:rsidRPr="00B60792" w:rsidRDefault="00B60792" w:rsidP="00B40811">
      <w:pPr>
        <w:spacing w:line="268" w:lineRule="exact"/>
        <w:jc w:val="center"/>
        <w:rPr>
          <w:rFonts w:cs="Arial"/>
        </w:rPr>
      </w:pPr>
      <w:r w:rsidRPr="00B60792">
        <w:rPr>
          <w:rFonts w:cs="Arial"/>
        </w:rPr>
        <w:t>.........................................................</w:t>
      </w:r>
      <w:r w:rsidRPr="00B60792">
        <w:rPr>
          <w:rFonts w:cs="Arial"/>
        </w:rPr>
        <w:tab/>
      </w:r>
      <w:r w:rsidRPr="00B60792">
        <w:rPr>
          <w:rFonts w:cs="Arial"/>
        </w:rPr>
        <w:tab/>
      </w:r>
      <w:r w:rsidRPr="00B60792">
        <w:rPr>
          <w:rFonts w:cs="Arial"/>
        </w:rPr>
        <w:tab/>
      </w:r>
      <w:r w:rsidRPr="00B60792">
        <w:rPr>
          <w:rFonts w:cs="Arial"/>
        </w:rPr>
        <w:tab/>
        <w:t>...................................................</w:t>
      </w:r>
    </w:p>
    <w:p w14:paraId="67FA0ABC" w14:textId="77777777" w:rsidR="00B60792" w:rsidRDefault="00B60792" w:rsidP="00B40811">
      <w:pPr>
        <w:spacing w:line="268" w:lineRule="exact"/>
        <w:jc w:val="center"/>
        <w:rPr>
          <w:rFonts w:cs="Arial"/>
        </w:rPr>
      </w:pPr>
      <w:r w:rsidRPr="5335B8A7">
        <w:rPr>
          <w:rFonts w:cs="Arial"/>
        </w:rPr>
        <w:t>(data, podpis)</w:t>
      </w:r>
      <w:r>
        <w:tab/>
      </w:r>
      <w:r>
        <w:tab/>
      </w:r>
      <w:r>
        <w:tab/>
      </w:r>
      <w:r>
        <w:tab/>
      </w:r>
      <w:r w:rsidR="00AD3AE3">
        <w:t xml:space="preserve">                                         </w:t>
      </w:r>
      <w:r w:rsidRPr="5335B8A7">
        <w:rPr>
          <w:rFonts w:cs="Arial"/>
        </w:rPr>
        <w:t>(data, podpis)</w:t>
      </w:r>
    </w:p>
    <w:p w14:paraId="7E7AC19C" w14:textId="77777777" w:rsidR="00EA6151" w:rsidRDefault="00EA6151" w:rsidP="00B40811">
      <w:pPr>
        <w:spacing w:line="268" w:lineRule="exact"/>
        <w:jc w:val="center"/>
        <w:rPr>
          <w:rFonts w:cs="Arial"/>
        </w:rPr>
      </w:pPr>
    </w:p>
    <w:p w14:paraId="3C2720F7" w14:textId="77777777" w:rsidR="00EA6151" w:rsidRDefault="00EA6151" w:rsidP="00B40811">
      <w:pPr>
        <w:spacing w:line="268" w:lineRule="exact"/>
        <w:jc w:val="center"/>
        <w:rPr>
          <w:rFonts w:cs="Arial"/>
        </w:rPr>
      </w:pPr>
    </w:p>
    <w:p w14:paraId="44288583" w14:textId="77777777" w:rsidR="00EA6151" w:rsidRDefault="006E4D32" w:rsidP="00B40811">
      <w:pPr>
        <w:spacing w:line="268" w:lineRule="exact"/>
        <w:jc w:val="center"/>
        <w:rPr>
          <w:rFonts w:cs="Arial"/>
        </w:rPr>
      </w:pPr>
      <w:r>
        <w:rPr>
          <w:rFonts w:cs="Arial"/>
        </w:rPr>
        <w:t>lub</w:t>
      </w:r>
    </w:p>
    <w:p w14:paraId="6196CE00" w14:textId="77777777" w:rsidR="0032148A" w:rsidRDefault="0032148A" w:rsidP="00B40811">
      <w:pPr>
        <w:spacing w:line="268" w:lineRule="exact"/>
        <w:jc w:val="center"/>
        <w:rPr>
          <w:rFonts w:cs="Arial"/>
        </w:rPr>
      </w:pPr>
    </w:p>
    <w:p w14:paraId="7169C6EA" w14:textId="77777777" w:rsidR="006E4D32" w:rsidRDefault="006E4D32" w:rsidP="00B40811">
      <w:pPr>
        <w:spacing w:line="268" w:lineRule="exact"/>
        <w:jc w:val="center"/>
        <w:rPr>
          <w:rFonts w:cs="Arial"/>
        </w:rPr>
      </w:pPr>
    </w:p>
    <w:p w14:paraId="0200F4F3" w14:textId="77777777" w:rsidR="006E4D32" w:rsidRDefault="006E4D32" w:rsidP="006E4D32">
      <w:pPr>
        <w:spacing w:line="268" w:lineRule="exact"/>
        <w:jc w:val="center"/>
        <w:rPr>
          <w:rFonts w:cs="Arial"/>
          <w:b/>
        </w:rPr>
      </w:pPr>
      <w:r>
        <w:rPr>
          <w:rFonts w:cs="Arial"/>
          <w:b/>
        </w:rPr>
        <w:t>Zleceniodawca</w:t>
      </w:r>
      <w:r w:rsidRPr="00244E9E">
        <w:rPr>
          <w:rFonts w:cs="Arial"/>
          <w:b/>
        </w:rPr>
        <w:t xml:space="preserve"> </w:t>
      </w:r>
      <w:r w:rsidRPr="00244E9E">
        <w:rPr>
          <w:rFonts w:cs="Arial"/>
          <w:b/>
        </w:rPr>
        <w:tab/>
      </w:r>
      <w:r w:rsidRPr="00244E9E">
        <w:rPr>
          <w:rFonts w:cs="Arial"/>
          <w:b/>
        </w:rPr>
        <w:tab/>
      </w:r>
      <w:r w:rsidRPr="00244E9E">
        <w:rPr>
          <w:rFonts w:cs="Arial"/>
          <w:b/>
        </w:rPr>
        <w:tab/>
      </w:r>
      <w:r w:rsidRPr="00244E9E">
        <w:rPr>
          <w:rFonts w:cs="Arial"/>
          <w:b/>
        </w:rPr>
        <w:tab/>
      </w:r>
      <w:r w:rsidRPr="00244E9E">
        <w:rPr>
          <w:rFonts w:cs="Arial"/>
          <w:b/>
        </w:rPr>
        <w:tab/>
      </w:r>
      <w:r w:rsidRPr="00244E9E">
        <w:rPr>
          <w:rFonts w:cs="Arial"/>
          <w:b/>
        </w:rPr>
        <w:tab/>
      </w:r>
      <w:r w:rsidRPr="00244E9E">
        <w:rPr>
          <w:rFonts w:cs="Arial"/>
          <w:b/>
        </w:rPr>
        <w:tab/>
      </w:r>
      <w:r>
        <w:rPr>
          <w:rFonts w:cs="Arial"/>
          <w:b/>
        </w:rPr>
        <w:t>Zleceniobiorca</w:t>
      </w:r>
    </w:p>
    <w:p w14:paraId="79C1BE27" w14:textId="77777777" w:rsidR="006E4D32" w:rsidRDefault="006E4D32" w:rsidP="006E4D32">
      <w:pPr>
        <w:spacing w:line="268" w:lineRule="exact"/>
        <w:jc w:val="center"/>
        <w:rPr>
          <w:rFonts w:cs="Arial"/>
          <w:b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D4CB3" w14:paraId="330E0FA3" w14:textId="77777777" w:rsidTr="008D5F4C">
        <w:tc>
          <w:tcPr>
            <w:tcW w:w="3020" w:type="dxa"/>
          </w:tcPr>
          <w:p w14:paraId="18A8E0FF" w14:textId="77777777" w:rsidR="00CD4CB3" w:rsidRDefault="000F4F29" w:rsidP="008D5F4C">
            <w:pPr>
              <w:spacing w:line="268" w:lineRule="exact"/>
              <w:rPr>
                <w:rFonts w:eastAsia="Calibri" w:cs="Arial"/>
                <w:lang w:eastAsia="en-US"/>
              </w:rPr>
            </w:pPr>
            <w:r w:rsidRPr="000F4F29">
              <w:rPr>
                <w:rFonts w:eastAsia="Calibri" w:cs="Arial"/>
                <w:lang w:eastAsia="en-US"/>
              </w:rPr>
              <w:t>Miejsce na kwalifikowany podpis elektroniczny osoby reprezentującej Województwo Śląskie</w:t>
            </w:r>
          </w:p>
          <w:p w14:paraId="21CC66BD" w14:textId="77777777" w:rsidR="000F4F29" w:rsidRDefault="000F4F29" w:rsidP="008D5F4C">
            <w:pPr>
              <w:spacing w:line="268" w:lineRule="exact"/>
              <w:rPr>
                <w:rFonts w:eastAsia="Calibri" w:cs="Arial"/>
                <w:lang w:eastAsia="en-US"/>
              </w:rPr>
            </w:pPr>
          </w:p>
          <w:p w14:paraId="398E1ACE" w14:textId="77777777" w:rsidR="000F4F29" w:rsidRDefault="000F4F29" w:rsidP="008D5F4C">
            <w:pPr>
              <w:spacing w:line="268" w:lineRule="exact"/>
              <w:rPr>
                <w:rFonts w:eastAsia="Calibri" w:cs="Arial"/>
                <w:lang w:eastAsia="en-US"/>
              </w:rPr>
            </w:pPr>
          </w:p>
          <w:p w14:paraId="1BA728E1" w14:textId="77777777" w:rsidR="000F4F29" w:rsidRDefault="000F4F29" w:rsidP="008D5F4C">
            <w:pPr>
              <w:spacing w:line="268" w:lineRule="exact"/>
              <w:rPr>
                <w:rFonts w:eastAsia="Calibri" w:cs="Arial"/>
                <w:lang w:eastAsia="en-US"/>
              </w:rPr>
            </w:pPr>
          </w:p>
          <w:p w14:paraId="76D8039F" w14:textId="77777777" w:rsidR="000F4F29" w:rsidRDefault="000F4F29" w:rsidP="008D5F4C">
            <w:pPr>
              <w:spacing w:line="268" w:lineRule="exact"/>
              <w:rPr>
                <w:rFonts w:eastAsia="Calibri" w:cs="Arial"/>
                <w:lang w:eastAsia="en-US"/>
              </w:rPr>
            </w:pPr>
          </w:p>
          <w:p w14:paraId="7337B42F" w14:textId="77777777" w:rsidR="000F4F29" w:rsidRDefault="000F4F29" w:rsidP="008D5F4C">
            <w:pPr>
              <w:spacing w:line="268" w:lineRule="exact"/>
              <w:rPr>
                <w:rFonts w:cs="Arial"/>
              </w:rPr>
            </w:pPr>
          </w:p>
        </w:tc>
        <w:tc>
          <w:tcPr>
            <w:tcW w:w="3021" w:type="dxa"/>
            <w:vMerge w:val="restart"/>
          </w:tcPr>
          <w:p w14:paraId="3B086FF4" w14:textId="77777777" w:rsidR="00CD4CB3" w:rsidRDefault="00CD4CB3" w:rsidP="008D5F4C">
            <w:pPr>
              <w:spacing w:line="268" w:lineRule="exact"/>
              <w:rPr>
                <w:rFonts w:cs="Arial"/>
              </w:rPr>
            </w:pPr>
          </w:p>
        </w:tc>
        <w:tc>
          <w:tcPr>
            <w:tcW w:w="3021" w:type="dxa"/>
          </w:tcPr>
          <w:p w14:paraId="4DBBA74D" w14:textId="77777777" w:rsidR="00CD4CB3" w:rsidRDefault="000F4F29" w:rsidP="008D5F4C">
            <w:pPr>
              <w:spacing w:line="268" w:lineRule="exact"/>
              <w:rPr>
                <w:rFonts w:cs="Arial"/>
              </w:rPr>
            </w:pPr>
            <w:r w:rsidRPr="000F4F29">
              <w:rPr>
                <w:rFonts w:cs="Arial"/>
              </w:rPr>
              <w:t>Miejsce na kwalifikowany podpis elektroniczny</w:t>
            </w:r>
            <w:r>
              <w:rPr>
                <w:rFonts w:cs="Arial"/>
              </w:rPr>
              <w:t xml:space="preserve"> Zleceniobiorcy</w:t>
            </w:r>
          </w:p>
        </w:tc>
      </w:tr>
      <w:tr w:rsidR="00CD4CB3" w14:paraId="47FC1FAB" w14:textId="77777777" w:rsidTr="008D5F4C">
        <w:tc>
          <w:tcPr>
            <w:tcW w:w="3020" w:type="dxa"/>
          </w:tcPr>
          <w:p w14:paraId="3D7AB1D0" w14:textId="77777777" w:rsidR="00CD4CB3" w:rsidRDefault="000F4F29" w:rsidP="008D5F4C">
            <w:pPr>
              <w:spacing w:line="268" w:lineRule="exact"/>
              <w:rPr>
                <w:rFonts w:cs="Arial"/>
              </w:rPr>
            </w:pPr>
            <w:r w:rsidRPr="000F4F29">
              <w:rPr>
                <w:rFonts w:cs="Arial"/>
              </w:rPr>
              <w:t>Miejsce na kwalifikowany podpis elektroniczny osoby reprezentującej Województwo Śląskie</w:t>
            </w:r>
          </w:p>
          <w:p w14:paraId="27044AFC" w14:textId="77777777" w:rsidR="000F4F29" w:rsidRDefault="000F4F29" w:rsidP="008D5F4C">
            <w:pPr>
              <w:spacing w:line="268" w:lineRule="exact"/>
              <w:rPr>
                <w:rFonts w:cs="Arial"/>
              </w:rPr>
            </w:pPr>
          </w:p>
          <w:p w14:paraId="6ABD77E4" w14:textId="77777777" w:rsidR="000F4F29" w:rsidRDefault="000F4F29" w:rsidP="008D5F4C">
            <w:pPr>
              <w:spacing w:line="268" w:lineRule="exact"/>
              <w:rPr>
                <w:rFonts w:cs="Arial"/>
              </w:rPr>
            </w:pPr>
          </w:p>
          <w:p w14:paraId="525619B3" w14:textId="5456B952" w:rsidR="000F4F29" w:rsidRDefault="000F4F29" w:rsidP="008D5F4C">
            <w:pPr>
              <w:spacing w:line="268" w:lineRule="exact"/>
              <w:rPr>
                <w:rFonts w:cs="Arial"/>
              </w:rPr>
            </w:pPr>
          </w:p>
        </w:tc>
        <w:tc>
          <w:tcPr>
            <w:tcW w:w="3021" w:type="dxa"/>
            <w:vMerge/>
          </w:tcPr>
          <w:p w14:paraId="4C24CD2E" w14:textId="77777777" w:rsidR="00CD4CB3" w:rsidRDefault="00CD4CB3" w:rsidP="008D5F4C">
            <w:pPr>
              <w:spacing w:line="268" w:lineRule="exact"/>
              <w:rPr>
                <w:rFonts w:cs="Arial"/>
              </w:rPr>
            </w:pPr>
          </w:p>
        </w:tc>
        <w:tc>
          <w:tcPr>
            <w:tcW w:w="3021" w:type="dxa"/>
          </w:tcPr>
          <w:p w14:paraId="3AE03FCB" w14:textId="77777777" w:rsidR="00CD4CB3" w:rsidRDefault="00CD4CB3" w:rsidP="008D5F4C">
            <w:pPr>
              <w:spacing w:line="268" w:lineRule="exact"/>
              <w:rPr>
                <w:rFonts w:cs="Arial"/>
              </w:rPr>
            </w:pPr>
          </w:p>
        </w:tc>
      </w:tr>
    </w:tbl>
    <w:p w14:paraId="2E57C38E" w14:textId="77777777" w:rsidR="006E4D32" w:rsidRPr="00244E9E" w:rsidRDefault="006E4D32" w:rsidP="00B40811">
      <w:pPr>
        <w:spacing w:line="268" w:lineRule="exact"/>
        <w:jc w:val="center"/>
        <w:rPr>
          <w:rFonts w:cs="Arial"/>
        </w:rPr>
      </w:pPr>
    </w:p>
    <w:sectPr w:rsidR="006E4D32" w:rsidRPr="00244E9E" w:rsidSect="002D6A8F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81CFA" w14:textId="77777777" w:rsidR="00690A7D" w:rsidRDefault="00690A7D" w:rsidP="00F07DC4">
      <w:r>
        <w:separator/>
      </w:r>
    </w:p>
  </w:endnote>
  <w:endnote w:type="continuationSeparator" w:id="0">
    <w:p w14:paraId="36DF949E" w14:textId="77777777" w:rsidR="00690A7D" w:rsidRDefault="00690A7D" w:rsidP="00F0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EA6" w14:textId="23AD6C53" w:rsidR="003A5B17" w:rsidRDefault="003A5B17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6330D">
      <w:rPr>
        <w:b/>
        <w:noProof/>
      </w:rPr>
      <w:t>8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6330D">
      <w:rPr>
        <w:b/>
        <w:noProof/>
      </w:rPr>
      <w:t>8</w:t>
    </w:r>
    <w:r>
      <w:rPr>
        <w:b/>
      </w:rPr>
      <w:fldChar w:fldCharType="end"/>
    </w:r>
  </w:p>
  <w:p w14:paraId="66387A68" w14:textId="77777777" w:rsidR="003A5B17" w:rsidRDefault="007A54D6" w:rsidP="00F07DC4">
    <w:pPr>
      <w:pStyle w:val="Stopka"/>
      <w:jc w:val="right"/>
    </w:pPr>
    <w:r>
      <w:rPr>
        <w:noProof/>
        <w:lang w:eastAsia="pl-PL"/>
      </w:rPr>
      <w:drawing>
        <wp:inline distT="0" distB="0" distL="0" distR="0" wp14:anchorId="5B3A401A" wp14:editId="64BA0175">
          <wp:extent cx="5755005" cy="42037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11251" w14:textId="77777777" w:rsidR="00690A7D" w:rsidRDefault="00690A7D" w:rsidP="00F07DC4">
      <w:r>
        <w:separator/>
      </w:r>
    </w:p>
  </w:footnote>
  <w:footnote w:type="continuationSeparator" w:id="0">
    <w:p w14:paraId="29BF4C7D" w14:textId="77777777" w:rsidR="00690A7D" w:rsidRDefault="00690A7D" w:rsidP="00F07DC4">
      <w:r>
        <w:continuationSeparator/>
      </w:r>
    </w:p>
  </w:footnote>
  <w:footnote w:id="1">
    <w:p w14:paraId="4ED6C171" w14:textId="77777777" w:rsidR="003729B8" w:rsidRPr="00270BC6" w:rsidRDefault="003729B8" w:rsidP="00270BC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70BC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70BC6">
        <w:rPr>
          <w:rFonts w:ascii="Arial" w:hAnsi="Arial" w:cs="Arial"/>
          <w:sz w:val="16"/>
          <w:szCs w:val="16"/>
        </w:rPr>
        <w:t xml:space="preserve"> </w:t>
      </w:r>
      <w:r w:rsidR="00270BC6" w:rsidRPr="00270BC6">
        <w:rPr>
          <w:rFonts w:ascii="Arial" w:hAnsi="Arial" w:cs="Arial"/>
          <w:sz w:val="16"/>
          <w:szCs w:val="16"/>
        </w:rPr>
        <w:t xml:space="preserve">W przypadku gdy umowa </w:t>
      </w:r>
      <w:r w:rsidR="00270BC6">
        <w:rPr>
          <w:rFonts w:ascii="Arial" w:hAnsi="Arial" w:cs="Arial"/>
          <w:sz w:val="16"/>
          <w:szCs w:val="16"/>
        </w:rPr>
        <w:t>będzie</w:t>
      </w:r>
      <w:r w:rsidR="00270BC6" w:rsidRPr="00270BC6">
        <w:rPr>
          <w:rFonts w:ascii="Arial" w:hAnsi="Arial" w:cs="Arial"/>
          <w:sz w:val="16"/>
          <w:szCs w:val="16"/>
        </w:rPr>
        <w:t xml:space="preserve"> sporządzona w postaci elektronicznej, to zostanie opatrzona przez Strony kwalifikowanymi podpisami elektronicznymi, zgodnie z art. 781 ustawy z dnia 23 kwietnia 1964 r. – Kodeks cywilny.</w:t>
      </w:r>
      <w:r w:rsidR="00092366">
        <w:rPr>
          <w:rFonts w:ascii="Arial" w:hAnsi="Arial" w:cs="Arial"/>
          <w:sz w:val="16"/>
          <w:szCs w:val="16"/>
        </w:rPr>
        <w:t xml:space="preserve"> Wówczas, dniem zawarcia umowy będzie dzień </w:t>
      </w:r>
      <w:r w:rsidR="00F27A66" w:rsidRPr="00F27A66">
        <w:rPr>
          <w:rFonts w:ascii="Arial" w:hAnsi="Arial" w:cs="Arial"/>
          <w:sz w:val="16"/>
          <w:szCs w:val="16"/>
        </w:rPr>
        <w:t>opatrzenia umowy ostatnim kwalifikowanym podpisem elektronicznym</w:t>
      </w:r>
      <w:r w:rsidR="000E4756">
        <w:rPr>
          <w:rFonts w:ascii="Arial" w:hAnsi="Arial" w:cs="Arial"/>
          <w:sz w:val="16"/>
          <w:szCs w:val="16"/>
        </w:rPr>
        <w:t xml:space="preserve">, a </w:t>
      </w:r>
      <w:r w:rsidR="000E4756" w:rsidRPr="000E4756">
        <w:rPr>
          <w:rFonts w:ascii="Arial" w:hAnsi="Arial" w:cs="Arial"/>
          <w:sz w:val="16"/>
          <w:szCs w:val="16"/>
        </w:rPr>
        <w:t xml:space="preserve">reprezentacja Zarządu Województwa </w:t>
      </w:r>
      <w:r w:rsidR="000E4756">
        <w:rPr>
          <w:rFonts w:ascii="Arial" w:hAnsi="Arial" w:cs="Arial"/>
          <w:sz w:val="16"/>
          <w:szCs w:val="16"/>
        </w:rPr>
        <w:t xml:space="preserve">- </w:t>
      </w:r>
      <w:r w:rsidR="000E4756" w:rsidRPr="000E4756">
        <w:rPr>
          <w:rFonts w:ascii="Arial" w:hAnsi="Arial" w:cs="Arial"/>
          <w:sz w:val="16"/>
          <w:szCs w:val="16"/>
        </w:rPr>
        <w:t>zgodna z kwalifikowanymi podpisami elektronicznymi</w:t>
      </w:r>
      <w:r w:rsidR="000E4756">
        <w:rPr>
          <w:rFonts w:ascii="Arial" w:hAnsi="Arial" w:cs="Arial"/>
          <w:sz w:val="16"/>
          <w:szCs w:val="16"/>
        </w:rPr>
        <w:t>.</w:t>
      </w:r>
    </w:p>
  </w:footnote>
  <w:footnote w:id="2">
    <w:p w14:paraId="1FC7E106" w14:textId="77777777" w:rsidR="00100518" w:rsidRDefault="0080746A" w:rsidP="007E57C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eastAsia="x-none"/>
        </w:rPr>
        <w:t>Przez pojęcie „wniosek o dofinansowanie projektu” należy rozumieć pełną dokumentację projektową, w której skład wchodzi wniosek o dofinansowanie projektów wraz z załącznikami oraz ewentualnymi wyjaśnieniami składanymi przez wnioskodawcę.</w:t>
      </w:r>
    </w:p>
  </w:footnote>
  <w:footnote w:id="3">
    <w:p w14:paraId="521055E8" w14:textId="77777777" w:rsidR="00100518" w:rsidRDefault="000A5637" w:rsidP="007E57C0">
      <w:pPr>
        <w:pStyle w:val="Tekstprzypisudolnego"/>
        <w:jc w:val="both"/>
      </w:pPr>
      <w:r w:rsidRPr="000A5637">
        <w:rPr>
          <w:rStyle w:val="Odwoanieprzypisudolnego"/>
          <w:rFonts w:ascii="Arial" w:hAnsi="Arial" w:cs="Arial"/>
        </w:rPr>
        <w:footnoteRef/>
      </w:r>
      <w:r w:rsidRPr="000A5637">
        <w:rPr>
          <w:rFonts w:ascii="Arial" w:hAnsi="Arial" w:cs="Arial"/>
        </w:rPr>
        <w:t xml:space="preserve"> </w:t>
      </w:r>
      <w:r w:rsidRPr="008D196F">
        <w:rPr>
          <w:rFonts w:ascii="Arial" w:hAnsi="Arial" w:cs="Arial"/>
          <w:sz w:val="16"/>
          <w:szCs w:val="16"/>
        </w:rPr>
        <w:t xml:space="preserve">Przez pojęcie rzetelności oceny należy rozumieć obowiązek oceny każdego projektu zgodnie z ustalonymi regułami. Rzetelność realizowana jest poprzez co najmniej pisemne uzasadnienie wyniku oceny spełniania każdego z kryteriów. Każde uzasadnienie </w:t>
      </w:r>
      <w:r w:rsidRPr="00E60413">
        <w:rPr>
          <w:rFonts w:ascii="Arial" w:hAnsi="Arial" w:cs="Arial"/>
          <w:b/>
          <w:sz w:val="16"/>
          <w:szCs w:val="16"/>
        </w:rPr>
        <w:t>powinno zawierać przynajmniej wskazanie wszystkich okoliczności, które przesądziły o negatywnym wyniku oceny spełniania danego kryterium lub wskazanie okoliczności uniemożliwiających przyznanie maksymalnej możliwej do uzyskania liczby punktów lub wskazanie okoliczności, które zdecydowały o przyznaniu określonej liczby punktów</w:t>
      </w:r>
      <w:r w:rsidRPr="008D196F">
        <w:rPr>
          <w:rFonts w:ascii="Arial" w:hAnsi="Arial" w:cs="Arial"/>
          <w:sz w:val="16"/>
          <w:szCs w:val="16"/>
        </w:rPr>
        <w:t xml:space="preserve">. Uzasadnienie </w:t>
      </w:r>
      <w:r w:rsidRPr="00E60413">
        <w:rPr>
          <w:rFonts w:ascii="Arial" w:hAnsi="Arial" w:cs="Arial"/>
          <w:b/>
          <w:sz w:val="16"/>
          <w:szCs w:val="16"/>
        </w:rPr>
        <w:t>nie może być formułowane jako przypuszczenia lub wątpliwości</w:t>
      </w:r>
      <w:r w:rsidRPr="008D196F">
        <w:rPr>
          <w:rFonts w:ascii="Arial" w:hAnsi="Arial" w:cs="Arial"/>
          <w:sz w:val="16"/>
          <w:szCs w:val="16"/>
        </w:rPr>
        <w:t>.</w:t>
      </w:r>
    </w:p>
  </w:footnote>
  <w:footnote w:id="4">
    <w:p w14:paraId="57BC7DFF" w14:textId="77777777" w:rsidR="00D2610A" w:rsidRDefault="00D2610A" w:rsidP="00D2610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2610A">
        <w:rPr>
          <w:rFonts w:ascii="Arial" w:hAnsi="Arial" w:cs="Arial"/>
          <w:sz w:val="18"/>
          <w:szCs w:val="18"/>
        </w:rPr>
        <w:t>W rozumieniu definicji z art. 1 ust. 3a ustawy o Centralnym Biurze Antykorupcyjnym</w:t>
      </w:r>
      <w:r>
        <w:rPr>
          <w:rFonts w:ascii="Arial" w:hAnsi="Arial" w:cs="Arial"/>
          <w:sz w:val="18"/>
          <w:szCs w:val="18"/>
        </w:rPr>
        <w:t>.</w:t>
      </w:r>
    </w:p>
  </w:footnote>
  <w:footnote w:id="5">
    <w:p w14:paraId="753A7BDF" w14:textId="77777777" w:rsidR="00B2663C" w:rsidRPr="0048271C" w:rsidRDefault="00B2663C" w:rsidP="0048271C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8271C">
        <w:rPr>
          <w:rFonts w:ascii="Arial" w:hAnsi="Arial" w:cs="Arial"/>
          <w:sz w:val="18"/>
          <w:szCs w:val="18"/>
        </w:rPr>
        <w:t>Konfliktem interesów jest zagrożenie neutralności i obiektywizmu przy ocenie wniosku o dofinansowanie projektu z powodu istnienia pomiędzy Ekspertem a wnioskodawcą, którego dotyczy decyzja, takich relacji, które wywołują znaczne pozytywne lub negatywne emocje lub nastawienia decydenta wobec wnioskującego.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3D55AD" w14:paraId="67C80291" w14:textId="77777777" w:rsidTr="00AC5DC9">
      <w:trPr>
        <w:trHeight w:val="300"/>
      </w:trPr>
      <w:tc>
        <w:tcPr>
          <w:tcW w:w="3020" w:type="dxa"/>
        </w:tcPr>
        <w:p w14:paraId="0EA428F0" w14:textId="77777777" w:rsidR="5E3D55AD" w:rsidRDefault="5E3D55AD" w:rsidP="00AC5DC9"/>
      </w:tc>
      <w:tc>
        <w:tcPr>
          <w:tcW w:w="3020" w:type="dxa"/>
        </w:tcPr>
        <w:p w14:paraId="4AC33283" w14:textId="77777777" w:rsidR="5E3D55AD" w:rsidRDefault="5E3D55AD" w:rsidP="00AC5DC9">
          <w:pPr>
            <w:pStyle w:val="Nagwek"/>
            <w:jc w:val="center"/>
          </w:pPr>
        </w:p>
      </w:tc>
      <w:tc>
        <w:tcPr>
          <w:tcW w:w="3020" w:type="dxa"/>
        </w:tcPr>
        <w:p w14:paraId="3D75B5B0" w14:textId="77777777" w:rsidR="5E3D55AD" w:rsidRDefault="5E3D55AD" w:rsidP="00AC5DC9">
          <w:pPr>
            <w:pStyle w:val="Nagwek"/>
            <w:ind w:right="-115"/>
            <w:jc w:val="right"/>
          </w:pPr>
        </w:p>
      </w:tc>
    </w:tr>
  </w:tbl>
  <w:p w14:paraId="7F176883" w14:textId="77777777" w:rsidR="5E3D55AD" w:rsidRDefault="5E3D55AD" w:rsidP="00AC5D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C9648CB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C14ACAA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3"/>
      </w:pPr>
      <w:rPr>
        <w:rFonts w:cs="Times New Roman"/>
        <w:b w:val="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entury Schoolbook" w:hAnsi="Century Schoolbook"/>
        <w:b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b/>
        <w:sz w:val="20"/>
      </w:rPr>
    </w:lvl>
  </w:abstractNum>
  <w:abstractNum w:abstractNumId="5" w15:restartNumberingAfterBreak="0">
    <w:nsid w:val="00000007"/>
    <w:multiLevelType w:val="singleLevel"/>
    <w:tmpl w:val="FABA39CA"/>
    <w:name w:val="WW8Num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Times New Roman"/>
        <w:b/>
        <w:sz w:val="20"/>
      </w:rPr>
    </w:lvl>
  </w:abstractNum>
  <w:abstractNum w:abstractNumId="7" w15:restartNumberingAfterBreak="0">
    <w:nsid w:val="00000009"/>
    <w:multiLevelType w:val="singleLevel"/>
    <w:tmpl w:val="5F9A0F8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8" w15:restartNumberingAfterBreak="0">
    <w:nsid w:val="0000000B"/>
    <w:multiLevelType w:val="singleLevel"/>
    <w:tmpl w:val="A6F47F7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</w:abstractNum>
  <w:abstractNum w:abstractNumId="10" w15:restartNumberingAfterBreak="0">
    <w:nsid w:val="02D96750"/>
    <w:multiLevelType w:val="hybridMultilevel"/>
    <w:tmpl w:val="C1E4CEE4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A5B0C118">
      <w:start w:val="1"/>
      <w:numFmt w:val="decimal"/>
      <w:lvlText w:val="%2)"/>
      <w:lvlJc w:val="left"/>
      <w:pPr>
        <w:ind w:left="186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 w15:restartNumberingAfterBreak="0">
    <w:nsid w:val="0544201F"/>
    <w:multiLevelType w:val="hybridMultilevel"/>
    <w:tmpl w:val="1452CC92"/>
    <w:lvl w:ilvl="0" w:tplc="A8929C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3AE2175"/>
    <w:multiLevelType w:val="hybridMultilevel"/>
    <w:tmpl w:val="8076B21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57731F3"/>
    <w:multiLevelType w:val="hybridMultilevel"/>
    <w:tmpl w:val="46A492F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64C5E36"/>
    <w:multiLevelType w:val="multilevel"/>
    <w:tmpl w:val="9A58B74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 w15:restartNumberingAfterBreak="0">
    <w:nsid w:val="2A31597D"/>
    <w:multiLevelType w:val="hybridMultilevel"/>
    <w:tmpl w:val="72DAB9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0E45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B0F0F75"/>
    <w:multiLevelType w:val="hybridMultilevel"/>
    <w:tmpl w:val="6C08C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F1EE4"/>
    <w:multiLevelType w:val="multilevel"/>
    <w:tmpl w:val="097ACF1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8" w15:restartNumberingAfterBreak="0">
    <w:nsid w:val="323E3F22"/>
    <w:multiLevelType w:val="hybridMultilevel"/>
    <w:tmpl w:val="4F480FFE"/>
    <w:lvl w:ilvl="0" w:tplc="D60892B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7AF725C"/>
    <w:multiLevelType w:val="hybridMultilevel"/>
    <w:tmpl w:val="618CACC8"/>
    <w:lvl w:ilvl="0" w:tplc="824C0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C616B"/>
    <w:multiLevelType w:val="hybridMultilevel"/>
    <w:tmpl w:val="B024BFF8"/>
    <w:lvl w:ilvl="0" w:tplc="824C0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C00D0"/>
    <w:multiLevelType w:val="hybridMultilevel"/>
    <w:tmpl w:val="B40CDD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2F3137"/>
    <w:multiLevelType w:val="hybridMultilevel"/>
    <w:tmpl w:val="95E629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7014181"/>
    <w:multiLevelType w:val="hybridMultilevel"/>
    <w:tmpl w:val="6A0CB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2C2F40"/>
    <w:multiLevelType w:val="hybridMultilevel"/>
    <w:tmpl w:val="8F68F0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A351E"/>
    <w:multiLevelType w:val="multilevel"/>
    <w:tmpl w:val="3D30E0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6" w15:restartNumberingAfterBreak="0">
    <w:nsid w:val="592A68D3"/>
    <w:multiLevelType w:val="hybridMultilevel"/>
    <w:tmpl w:val="28909292"/>
    <w:lvl w:ilvl="0" w:tplc="61C08FB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4D0F9D"/>
    <w:multiLevelType w:val="hybridMultilevel"/>
    <w:tmpl w:val="71ECF7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E0E45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F772C8D"/>
    <w:multiLevelType w:val="multilevel"/>
    <w:tmpl w:val="4580C3E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9" w15:restartNumberingAfterBreak="0">
    <w:nsid w:val="69953816"/>
    <w:multiLevelType w:val="hybridMultilevel"/>
    <w:tmpl w:val="9DE4A6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A11151"/>
    <w:multiLevelType w:val="hybridMultilevel"/>
    <w:tmpl w:val="03203E5E"/>
    <w:lvl w:ilvl="0" w:tplc="30E2B06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E843A0"/>
    <w:multiLevelType w:val="hybridMultilevel"/>
    <w:tmpl w:val="A36CE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D67"/>
    <w:multiLevelType w:val="hybridMultilevel"/>
    <w:tmpl w:val="C05E6E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364CB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2A57522"/>
    <w:multiLevelType w:val="hybridMultilevel"/>
    <w:tmpl w:val="A62A1E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8732AE5"/>
    <w:multiLevelType w:val="hybridMultilevel"/>
    <w:tmpl w:val="B7A81C08"/>
    <w:lvl w:ilvl="0" w:tplc="824C05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8C03BD4"/>
    <w:multiLevelType w:val="hybridMultilevel"/>
    <w:tmpl w:val="1FB262E2"/>
    <w:lvl w:ilvl="0" w:tplc="15D267F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6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7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  <w:rPr>
        <w:rFonts w:cs="Times New Roman"/>
      </w:rPr>
    </w:lvl>
  </w:abstractNum>
  <w:abstractNum w:abstractNumId="36" w15:restartNumberingAfterBreak="0">
    <w:nsid w:val="7B105ED1"/>
    <w:multiLevelType w:val="multilevel"/>
    <w:tmpl w:val="3EEA073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7" w15:restartNumberingAfterBreak="0">
    <w:nsid w:val="7B930218"/>
    <w:multiLevelType w:val="hybridMultilevel"/>
    <w:tmpl w:val="10F62D8E"/>
    <w:lvl w:ilvl="0" w:tplc="1B587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D190193"/>
    <w:multiLevelType w:val="hybridMultilevel"/>
    <w:tmpl w:val="72DAB9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0E45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2"/>
  </w:num>
  <w:num w:numId="3">
    <w:abstractNumId w:val="13"/>
  </w:num>
  <w:num w:numId="4">
    <w:abstractNumId w:val="0"/>
  </w:num>
  <w:num w:numId="5">
    <w:abstractNumId w:val="11"/>
  </w:num>
  <w:num w:numId="6">
    <w:abstractNumId w:val="15"/>
  </w:num>
  <w:num w:numId="7">
    <w:abstractNumId w:val="29"/>
  </w:num>
  <w:num w:numId="8">
    <w:abstractNumId w:val="33"/>
  </w:num>
  <w:num w:numId="9">
    <w:abstractNumId w:val="37"/>
  </w:num>
  <w:num w:numId="10">
    <w:abstractNumId w:val="25"/>
  </w:num>
  <w:num w:numId="11">
    <w:abstractNumId w:val="14"/>
  </w:num>
  <w:num w:numId="12">
    <w:abstractNumId w:val="36"/>
  </w:num>
  <w:num w:numId="13">
    <w:abstractNumId w:val="28"/>
  </w:num>
  <w:num w:numId="14">
    <w:abstractNumId w:val="17"/>
  </w:num>
  <w:num w:numId="15">
    <w:abstractNumId w:val="27"/>
  </w:num>
  <w:num w:numId="16">
    <w:abstractNumId w:val="18"/>
  </w:num>
  <w:num w:numId="17">
    <w:abstractNumId w:val="35"/>
  </w:num>
  <w:num w:numId="18">
    <w:abstractNumId w:val="20"/>
  </w:num>
  <w:num w:numId="19">
    <w:abstractNumId w:val="19"/>
  </w:num>
  <w:num w:numId="20">
    <w:abstractNumId w:val="34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4"/>
  </w:num>
  <w:num w:numId="25">
    <w:abstractNumId w:val="12"/>
  </w:num>
  <w:num w:numId="26">
    <w:abstractNumId w:val="22"/>
  </w:num>
  <w:num w:numId="27">
    <w:abstractNumId w:val="21"/>
  </w:num>
  <w:num w:numId="28">
    <w:abstractNumId w:val="38"/>
  </w:num>
  <w:num w:numId="29">
    <w:abstractNumId w:val="30"/>
  </w:num>
  <w:num w:numId="3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FBE"/>
    <w:rsid w:val="000060CC"/>
    <w:rsid w:val="00006CE0"/>
    <w:rsid w:val="00013CCB"/>
    <w:rsid w:val="00027A20"/>
    <w:rsid w:val="00044377"/>
    <w:rsid w:val="00046438"/>
    <w:rsid w:val="00050CBF"/>
    <w:rsid w:val="00053982"/>
    <w:rsid w:val="00063D18"/>
    <w:rsid w:val="0006694C"/>
    <w:rsid w:val="000710F9"/>
    <w:rsid w:val="0008030A"/>
    <w:rsid w:val="00084A70"/>
    <w:rsid w:val="00092366"/>
    <w:rsid w:val="000A5637"/>
    <w:rsid w:val="000A6D1C"/>
    <w:rsid w:val="000B0925"/>
    <w:rsid w:val="000B206D"/>
    <w:rsid w:val="000B25E5"/>
    <w:rsid w:val="000B355F"/>
    <w:rsid w:val="000E1893"/>
    <w:rsid w:val="000E4756"/>
    <w:rsid w:val="000E4FEE"/>
    <w:rsid w:val="000E6057"/>
    <w:rsid w:val="000F02C8"/>
    <w:rsid w:val="000F0971"/>
    <w:rsid w:val="000F20C9"/>
    <w:rsid w:val="000F4F29"/>
    <w:rsid w:val="00100518"/>
    <w:rsid w:val="0010355C"/>
    <w:rsid w:val="001042DD"/>
    <w:rsid w:val="00106382"/>
    <w:rsid w:val="00114EFA"/>
    <w:rsid w:val="00136793"/>
    <w:rsid w:val="001450B0"/>
    <w:rsid w:val="0014638A"/>
    <w:rsid w:val="00152DF6"/>
    <w:rsid w:val="00154118"/>
    <w:rsid w:val="00161945"/>
    <w:rsid w:val="0016330D"/>
    <w:rsid w:val="00164494"/>
    <w:rsid w:val="00165A64"/>
    <w:rsid w:val="001723C8"/>
    <w:rsid w:val="001817AA"/>
    <w:rsid w:val="001817E7"/>
    <w:rsid w:val="00183036"/>
    <w:rsid w:val="001A1219"/>
    <w:rsid w:val="001A44FF"/>
    <w:rsid w:val="001A4900"/>
    <w:rsid w:val="001A52B2"/>
    <w:rsid w:val="001B6C23"/>
    <w:rsid w:val="001C65A2"/>
    <w:rsid w:val="001D0142"/>
    <w:rsid w:val="001D2CB4"/>
    <w:rsid w:val="001D5B87"/>
    <w:rsid w:val="001E08F9"/>
    <w:rsid w:val="001E10D7"/>
    <w:rsid w:val="001E6282"/>
    <w:rsid w:val="001F40D4"/>
    <w:rsid w:val="00200096"/>
    <w:rsid w:val="0021130D"/>
    <w:rsid w:val="002114BE"/>
    <w:rsid w:val="00211C61"/>
    <w:rsid w:val="002253C2"/>
    <w:rsid w:val="0022655C"/>
    <w:rsid w:val="00233814"/>
    <w:rsid w:val="00235C52"/>
    <w:rsid w:val="00244E9E"/>
    <w:rsid w:val="00245D2B"/>
    <w:rsid w:val="00251273"/>
    <w:rsid w:val="00254ABA"/>
    <w:rsid w:val="0025681D"/>
    <w:rsid w:val="002600AD"/>
    <w:rsid w:val="00270BC6"/>
    <w:rsid w:val="00276DEA"/>
    <w:rsid w:val="002863E6"/>
    <w:rsid w:val="00292CDD"/>
    <w:rsid w:val="002A37A6"/>
    <w:rsid w:val="002A5BB0"/>
    <w:rsid w:val="002B57FD"/>
    <w:rsid w:val="002B7323"/>
    <w:rsid w:val="002D57E9"/>
    <w:rsid w:val="002D6A8F"/>
    <w:rsid w:val="002E08FA"/>
    <w:rsid w:val="002E2B43"/>
    <w:rsid w:val="002E47BE"/>
    <w:rsid w:val="002F0CE2"/>
    <w:rsid w:val="002F1F51"/>
    <w:rsid w:val="002F3377"/>
    <w:rsid w:val="002F387B"/>
    <w:rsid w:val="002F7AF4"/>
    <w:rsid w:val="00303D46"/>
    <w:rsid w:val="003149A5"/>
    <w:rsid w:val="0031587A"/>
    <w:rsid w:val="0032148A"/>
    <w:rsid w:val="003236B5"/>
    <w:rsid w:val="003248D3"/>
    <w:rsid w:val="00326B4C"/>
    <w:rsid w:val="003313FA"/>
    <w:rsid w:val="00334FEA"/>
    <w:rsid w:val="00354961"/>
    <w:rsid w:val="00356636"/>
    <w:rsid w:val="00366B28"/>
    <w:rsid w:val="00366F61"/>
    <w:rsid w:val="003729B8"/>
    <w:rsid w:val="00382364"/>
    <w:rsid w:val="00386B54"/>
    <w:rsid w:val="00391FC5"/>
    <w:rsid w:val="003A13C2"/>
    <w:rsid w:val="003A18DF"/>
    <w:rsid w:val="003A5B17"/>
    <w:rsid w:val="003B1849"/>
    <w:rsid w:val="003B292C"/>
    <w:rsid w:val="003B3A81"/>
    <w:rsid w:val="003B7561"/>
    <w:rsid w:val="003C39DE"/>
    <w:rsid w:val="003C50F2"/>
    <w:rsid w:val="003E1781"/>
    <w:rsid w:val="003E414A"/>
    <w:rsid w:val="003F26FD"/>
    <w:rsid w:val="00402C78"/>
    <w:rsid w:val="00406B16"/>
    <w:rsid w:val="004072D3"/>
    <w:rsid w:val="0041390D"/>
    <w:rsid w:val="00415279"/>
    <w:rsid w:val="00415FC0"/>
    <w:rsid w:val="00416F46"/>
    <w:rsid w:val="004206B4"/>
    <w:rsid w:val="0042546C"/>
    <w:rsid w:val="00433180"/>
    <w:rsid w:val="00433A5B"/>
    <w:rsid w:val="00433DAF"/>
    <w:rsid w:val="00437EDE"/>
    <w:rsid w:val="004409B1"/>
    <w:rsid w:val="00443739"/>
    <w:rsid w:val="00447EE3"/>
    <w:rsid w:val="004671F1"/>
    <w:rsid w:val="00467A45"/>
    <w:rsid w:val="0048271C"/>
    <w:rsid w:val="004851AD"/>
    <w:rsid w:val="004900F4"/>
    <w:rsid w:val="004976CE"/>
    <w:rsid w:val="004A2C7D"/>
    <w:rsid w:val="004A6306"/>
    <w:rsid w:val="004B6A85"/>
    <w:rsid w:val="004B75B5"/>
    <w:rsid w:val="004B7B0D"/>
    <w:rsid w:val="004C1AEB"/>
    <w:rsid w:val="004C7839"/>
    <w:rsid w:val="004D4B6B"/>
    <w:rsid w:val="004F2F18"/>
    <w:rsid w:val="004F7C8E"/>
    <w:rsid w:val="00501480"/>
    <w:rsid w:val="00506E85"/>
    <w:rsid w:val="00511A67"/>
    <w:rsid w:val="005168A8"/>
    <w:rsid w:val="00523A42"/>
    <w:rsid w:val="00526B96"/>
    <w:rsid w:val="0053099F"/>
    <w:rsid w:val="00536EAA"/>
    <w:rsid w:val="00540589"/>
    <w:rsid w:val="00542033"/>
    <w:rsid w:val="00560045"/>
    <w:rsid w:val="00560DCD"/>
    <w:rsid w:val="00572094"/>
    <w:rsid w:val="00572E56"/>
    <w:rsid w:val="005742C9"/>
    <w:rsid w:val="00577763"/>
    <w:rsid w:val="005856E2"/>
    <w:rsid w:val="00586BDE"/>
    <w:rsid w:val="0059364C"/>
    <w:rsid w:val="00594B64"/>
    <w:rsid w:val="00595140"/>
    <w:rsid w:val="00596400"/>
    <w:rsid w:val="00596D7C"/>
    <w:rsid w:val="005A0F02"/>
    <w:rsid w:val="005A1C3E"/>
    <w:rsid w:val="005A2766"/>
    <w:rsid w:val="005A3918"/>
    <w:rsid w:val="005B5062"/>
    <w:rsid w:val="005C6A39"/>
    <w:rsid w:val="005D3B47"/>
    <w:rsid w:val="005D5364"/>
    <w:rsid w:val="005D7E86"/>
    <w:rsid w:val="005F1CB9"/>
    <w:rsid w:val="005F3671"/>
    <w:rsid w:val="006077CB"/>
    <w:rsid w:val="00626AB0"/>
    <w:rsid w:val="00626DEF"/>
    <w:rsid w:val="00627C0D"/>
    <w:rsid w:val="00635F43"/>
    <w:rsid w:val="006371ED"/>
    <w:rsid w:val="00640D90"/>
    <w:rsid w:val="0065289C"/>
    <w:rsid w:val="00661BFB"/>
    <w:rsid w:val="00662818"/>
    <w:rsid w:val="00664323"/>
    <w:rsid w:val="00670034"/>
    <w:rsid w:val="006730BA"/>
    <w:rsid w:val="00677D65"/>
    <w:rsid w:val="006804AC"/>
    <w:rsid w:val="00685644"/>
    <w:rsid w:val="00690A7D"/>
    <w:rsid w:val="00693C92"/>
    <w:rsid w:val="006A1F61"/>
    <w:rsid w:val="006A23CA"/>
    <w:rsid w:val="006A35A7"/>
    <w:rsid w:val="006A6547"/>
    <w:rsid w:val="006B2549"/>
    <w:rsid w:val="006B2CB9"/>
    <w:rsid w:val="006B5562"/>
    <w:rsid w:val="006C219A"/>
    <w:rsid w:val="006C48FC"/>
    <w:rsid w:val="006C4F0A"/>
    <w:rsid w:val="006C4F51"/>
    <w:rsid w:val="006D0B06"/>
    <w:rsid w:val="006E4D32"/>
    <w:rsid w:val="007262DC"/>
    <w:rsid w:val="007337FF"/>
    <w:rsid w:val="00733E32"/>
    <w:rsid w:val="0073665B"/>
    <w:rsid w:val="007416D7"/>
    <w:rsid w:val="00744C85"/>
    <w:rsid w:val="00753C54"/>
    <w:rsid w:val="00753E6F"/>
    <w:rsid w:val="00760803"/>
    <w:rsid w:val="00762F4A"/>
    <w:rsid w:val="00764ED8"/>
    <w:rsid w:val="007726AF"/>
    <w:rsid w:val="00774285"/>
    <w:rsid w:val="00774393"/>
    <w:rsid w:val="00783995"/>
    <w:rsid w:val="00790C5B"/>
    <w:rsid w:val="00792DF1"/>
    <w:rsid w:val="007A54D6"/>
    <w:rsid w:val="007B09BA"/>
    <w:rsid w:val="007B491E"/>
    <w:rsid w:val="007B61F7"/>
    <w:rsid w:val="007E57C0"/>
    <w:rsid w:val="007E5FBE"/>
    <w:rsid w:val="007E714C"/>
    <w:rsid w:val="007E792D"/>
    <w:rsid w:val="0080746A"/>
    <w:rsid w:val="00813B04"/>
    <w:rsid w:val="00826521"/>
    <w:rsid w:val="00827F8C"/>
    <w:rsid w:val="008363AB"/>
    <w:rsid w:val="0083658D"/>
    <w:rsid w:val="008425C0"/>
    <w:rsid w:val="00844EB5"/>
    <w:rsid w:val="00845B91"/>
    <w:rsid w:val="00846F09"/>
    <w:rsid w:val="00850774"/>
    <w:rsid w:val="008526E5"/>
    <w:rsid w:val="00855703"/>
    <w:rsid w:val="008600B1"/>
    <w:rsid w:val="00872BAE"/>
    <w:rsid w:val="0088080D"/>
    <w:rsid w:val="008840AE"/>
    <w:rsid w:val="00885F2F"/>
    <w:rsid w:val="0088735A"/>
    <w:rsid w:val="008873B9"/>
    <w:rsid w:val="008A2B07"/>
    <w:rsid w:val="008A7DCB"/>
    <w:rsid w:val="008B106B"/>
    <w:rsid w:val="008C2D18"/>
    <w:rsid w:val="008C6E21"/>
    <w:rsid w:val="008D196F"/>
    <w:rsid w:val="008D312C"/>
    <w:rsid w:val="008D5F4C"/>
    <w:rsid w:val="008E4D54"/>
    <w:rsid w:val="008F4932"/>
    <w:rsid w:val="00903374"/>
    <w:rsid w:val="00907A6A"/>
    <w:rsid w:val="009101E1"/>
    <w:rsid w:val="00920194"/>
    <w:rsid w:val="00923AC3"/>
    <w:rsid w:val="00925932"/>
    <w:rsid w:val="00935915"/>
    <w:rsid w:val="0093666E"/>
    <w:rsid w:val="0094084F"/>
    <w:rsid w:val="009445AF"/>
    <w:rsid w:val="00954BB7"/>
    <w:rsid w:val="009614B0"/>
    <w:rsid w:val="00965810"/>
    <w:rsid w:val="009707E9"/>
    <w:rsid w:val="0097335A"/>
    <w:rsid w:val="009903A4"/>
    <w:rsid w:val="00991FC8"/>
    <w:rsid w:val="009A34F0"/>
    <w:rsid w:val="009B61C9"/>
    <w:rsid w:val="009B7312"/>
    <w:rsid w:val="009C3ED8"/>
    <w:rsid w:val="009D579C"/>
    <w:rsid w:val="009E77D9"/>
    <w:rsid w:val="009F0960"/>
    <w:rsid w:val="009F12D3"/>
    <w:rsid w:val="00A10C1D"/>
    <w:rsid w:val="00A14986"/>
    <w:rsid w:val="00A2220F"/>
    <w:rsid w:val="00A44E7B"/>
    <w:rsid w:val="00A57E07"/>
    <w:rsid w:val="00A60930"/>
    <w:rsid w:val="00A64739"/>
    <w:rsid w:val="00A80A0D"/>
    <w:rsid w:val="00A82E88"/>
    <w:rsid w:val="00A87E32"/>
    <w:rsid w:val="00A94532"/>
    <w:rsid w:val="00A953C3"/>
    <w:rsid w:val="00A957D2"/>
    <w:rsid w:val="00AA31E9"/>
    <w:rsid w:val="00AB72E7"/>
    <w:rsid w:val="00AC31A6"/>
    <w:rsid w:val="00AC5133"/>
    <w:rsid w:val="00AC5DC9"/>
    <w:rsid w:val="00AD13B5"/>
    <w:rsid w:val="00AD3AE3"/>
    <w:rsid w:val="00AD7EF7"/>
    <w:rsid w:val="00AE23FA"/>
    <w:rsid w:val="00AE53C2"/>
    <w:rsid w:val="00AF6B14"/>
    <w:rsid w:val="00B10B6D"/>
    <w:rsid w:val="00B1116E"/>
    <w:rsid w:val="00B119CB"/>
    <w:rsid w:val="00B11FAC"/>
    <w:rsid w:val="00B140AF"/>
    <w:rsid w:val="00B215FF"/>
    <w:rsid w:val="00B2663C"/>
    <w:rsid w:val="00B27BD5"/>
    <w:rsid w:val="00B302C4"/>
    <w:rsid w:val="00B40811"/>
    <w:rsid w:val="00B469AC"/>
    <w:rsid w:val="00B47479"/>
    <w:rsid w:val="00B52B56"/>
    <w:rsid w:val="00B537F9"/>
    <w:rsid w:val="00B5437E"/>
    <w:rsid w:val="00B55350"/>
    <w:rsid w:val="00B557C8"/>
    <w:rsid w:val="00B60792"/>
    <w:rsid w:val="00B66CCD"/>
    <w:rsid w:val="00B70788"/>
    <w:rsid w:val="00B709B1"/>
    <w:rsid w:val="00B73310"/>
    <w:rsid w:val="00B84686"/>
    <w:rsid w:val="00B956E3"/>
    <w:rsid w:val="00B960D0"/>
    <w:rsid w:val="00BA4951"/>
    <w:rsid w:val="00BB068E"/>
    <w:rsid w:val="00BC1F2A"/>
    <w:rsid w:val="00BC6B6E"/>
    <w:rsid w:val="00BD2852"/>
    <w:rsid w:val="00BD4344"/>
    <w:rsid w:val="00BD5563"/>
    <w:rsid w:val="00BD7D6C"/>
    <w:rsid w:val="00BE016D"/>
    <w:rsid w:val="00BE7501"/>
    <w:rsid w:val="00BF14EA"/>
    <w:rsid w:val="00BF2F89"/>
    <w:rsid w:val="00C053D5"/>
    <w:rsid w:val="00C0719D"/>
    <w:rsid w:val="00C15F4D"/>
    <w:rsid w:val="00C21B62"/>
    <w:rsid w:val="00C24CFC"/>
    <w:rsid w:val="00C27584"/>
    <w:rsid w:val="00C31A8E"/>
    <w:rsid w:val="00C3238E"/>
    <w:rsid w:val="00C40D23"/>
    <w:rsid w:val="00C41F54"/>
    <w:rsid w:val="00C53034"/>
    <w:rsid w:val="00C57C09"/>
    <w:rsid w:val="00C635F8"/>
    <w:rsid w:val="00C63F0F"/>
    <w:rsid w:val="00C818C1"/>
    <w:rsid w:val="00C82543"/>
    <w:rsid w:val="00C93A04"/>
    <w:rsid w:val="00C93B5C"/>
    <w:rsid w:val="00C96785"/>
    <w:rsid w:val="00CA66D4"/>
    <w:rsid w:val="00CB1F34"/>
    <w:rsid w:val="00CCEFC5"/>
    <w:rsid w:val="00CD4CB3"/>
    <w:rsid w:val="00CD5313"/>
    <w:rsid w:val="00CE3EF9"/>
    <w:rsid w:val="00CE692C"/>
    <w:rsid w:val="00CF0423"/>
    <w:rsid w:val="00CF562D"/>
    <w:rsid w:val="00CF5855"/>
    <w:rsid w:val="00D1109D"/>
    <w:rsid w:val="00D1677B"/>
    <w:rsid w:val="00D260C3"/>
    <w:rsid w:val="00D2610A"/>
    <w:rsid w:val="00D33946"/>
    <w:rsid w:val="00D40B93"/>
    <w:rsid w:val="00D42536"/>
    <w:rsid w:val="00D45032"/>
    <w:rsid w:val="00D45BB3"/>
    <w:rsid w:val="00D57864"/>
    <w:rsid w:val="00D62D12"/>
    <w:rsid w:val="00D66F0E"/>
    <w:rsid w:val="00D726F9"/>
    <w:rsid w:val="00D82A34"/>
    <w:rsid w:val="00D84E4D"/>
    <w:rsid w:val="00D85BAC"/>
    <w:rsid w:val="00D921C2"/>
    <w:rsid w:val="00DA14D8"/>
    <w:rsid w:val="00DB047B"/>
    <w:rsid w:val="00DB09B7"/>
    <w:rsid w:val="00DB1786"/>
    <w:rsid w:val="00DB6A47"/>
    <w:rsid w:val="00DC0A90"/>
    <w:rsid w:val="00DC4A66"/>
    <w:rsid w:val="00DD475A"/>
    <w:rsid w:val="00DF7B46"/>
    <w:rsid w:val="00E053D2"/>
    <w:rsid w:val="00E11BEF"/>
    <w:rsid w:val="00E23035"/>
    <w:rsid w:val="00E3615E"/>
    <w:rsid w:val="00E40008"/>
    <w:rsid w:val="00E43CD2"/>
    <w:rsid w:val="00E5595C"/>
    <w:rsid w:val="00E57B3F"/>
    <w:rsid w:val="00E60413"/>
    <w:rsid w:val="00E60DCB"/>
    <w:rsid w:val="00E6134C"/>
    <w:rsid w:val="00E645CD"/>
    <w:rsid w:val="00E71474"/>
    <w:rsid w:val="00E74C6C"/>
    <w:rsid w:val="00E74E94"/>
    <w:rsid w:val="00E82DAB"/>
    <w:rsid w:val="00E90368"/>
    <w:rsid w:val="00E92C3A"/>
    <w:rsid w:val="00E94B3D"/>
    <w:rsid w:val="00E96A51"/>
    <w:rsid w:val="00E96E9D"/>
    <w:rsid w:val="00E97860"/>
    <w:rsid w:val="00EA6151"/>
    <w:rsid w:val="00EB6A3A"/>
    <w:rsid w:val="00EC52D8"/>
    <w:rsid w:val="00EC7AF3"/>
    <w:rsid w:val="00ED159B"/>
    <w:rsid w:val="00EE3DE2"/>
    <w:rsid w:val="00EF31E8"/>
    <w:rsid w:val="00EF67DC"/>
    <w:rsid w:val="00F04CE9"/>
    <w:rsid w:val="00F056F0"/>
    <w:rsid w:val="00F06E8D"/>
    <w:rsid w:val="00F07DC4"/>
    <w:rsid w:val="00F12FEA"/>
    <w:rsid w:val="00F217F7"/>
    <w:rsid w:val="00F22D34"/>
    <w:rsid w:val="00F23B74"/>
    <w:rsid w:val="00F24509"/>
    <w:rsid w:val="00F24D27"/>
    <w:rsid w:val="00F25EC0"/>
    <w:rsid w:val="00F27A66"/>
    <w:rsid w:val="00F31E0E"/>
    <w:rsid w:val="00F559F8"/>
    <w:rsid w:val="00F55CEC"/>
    <w:rsid w:val="00F71D08"/>
    <w:rsid w:val="00F7229D"/>
    <w:rsid w:val="00F757AE"/>
    <w:rsid w:val="00F90475"/>
    <w:rsid w:val="00F92E8E"/>
    <w:rsid w:val="00FA1072"/>
    <w:rsid w:val="00FA14D9"/>
    <w:rsid w:val="00FA4156"/>
    <w:rsid w:val="00FA6E16"/>
    <w:rsid w:val="00FB0400"/>
    <w:rsid w:val="00FB095E"/>
    <w:rsid w:val="00FB38DE"/>
    <w:rsid w:val="00FC22D3"/>
    <w:rsid w:val="00FC3E18"/>
    <w:rsid w:val="00FC572A"/>
    <w:rsid w:val="00FC79EC"/>
    <w:rsid w:val="00FE0230"/>
    <w:rsid w:val="00FE120D"/>
    <w:rsid w:val="00FE4048"/>
    <w:rsid w:val="00FF1E14"/>
    <w:rsid w:val="00FF71B3"/>
    <w:rsid w:val="01B2BABA"/>
    <w:rsid w:val="0333D022"/>
    <w:rsid w:val="05EC6FEA"/>
    <w:rsid w:val="083342A8"/>
    <w:rsid w:val="08F782FB"/>
    <w:rsid w:val="095F49A7"/>
    <w:rsid w:val="0989E949"/>
    <w:rsid w:val="1194FB2E"/>
    <w:rsid w:val="120E9249"/>
    <w:rsid w:val="169EB3A9"/>
    <w:rsid w:val="16D0EF7B"/>
    <w:rsid w:val="1A942B94"/>
    <w:rsid w:val="1C594C6F"/>
    <w:rsid w:val="1EEBF0C6"/>
    <w:rsid w:val="1F0E8737"/>
    <w:rsid w:val="22E3C3ED"/>
    <w:rsid w:val="23BB5B74"/>
    <w:rsid w:val="251216A6"/>
    <w:rsid w:val="2570B131"/>
    <w:rsid w:val="2637A878"/>
    <w:rsid w:val="29C02139"/>
    <w:rsid w:val="2AB17BB4"/>
    <w:rsid w:val="2AF79D1D"/>
    <w:rsid w:val="2C615F9E"/>
    <w:rsid w:val="318AF3C2"/>
    <w:rsid w:val="327B2E12"/>
    <w:rsid w:val="374E9F35"/>
    <w:rsid w:val="3780CC19"/>
    <w:rsid w:val="37B2B984"/>
    <w:rsid w:val="383741BD"/>
    <w:rsid w:val="38C46280"/>
    <w:rsid w:val="3BAB35DB"/>
    <w:rsid w:val="3CD23D22"/>
    <w:rsid w:val="3D47063C"/>
    <w:rsid w:val="3EC5D2E0"/>
    <w:rsid w:val="3EE2D69D"/>
    <w:rsid w:val="3FA9B74C"/>
    <w:rsid w:val="41836B68"/>
    <w:rsid w:val="41E1DF52"/>
    <w:rsid w:val="43915302"/>
    <w:rsid w:val="443C96AC"/>
    <w:rsid w:val="471CA945"/>
    <w:rsid w:val="476C404B"/>
    <w:rsid w:val="48AE894A"/>
    <w:rsid w:val="48E32E10"/>
    <w:rsid w:val="4C080F72"/>
    <w:rsid w:val="4D106AA3"/>
    <w:rsid w:val="51A8C1C2"/>
    <w:rsid w:val="5335B8A7"/>
    <w:rsid w:val="53C8361B"/>
    <w:rsid w:val="56BCB403"/>
    <w:rsid w:val="58636332"/>
    <w:rsid w:val="5D71853C"/>
    <w:rsid w:val="5D8E8103"/>
    <w:rsid w:val="5E3D55AD"/>
    <w:rsid w:val="63363C6E"/>
    <w:rsid w:val="65A7C3A3"/>
    <w:rsid w:val="6792114A"/>
    <w:rsid w:val="689C2F7B"/>
    <w:rsid w:val="6931F5EA"/>
    <w:rsid w:val="6BD3D03D"/>
    <w:rsid w:val="6DEA2F3D"/>
    <w:rsid w:val="6E4EF5F9"/>
    <w:rsid w:val="6F1BF4AA"/>
    <w:rsid w:val="7040FDD1"/>
    <w:rsid w:val="70BDFF95"/>
    <w:rsid w:val="75682C16"/>
    <w:rsid w:val="7B002170"/>
    <w:rsid w:val="7C73C8F2"/>
    <w:rsid w:val="7C9BF1D1"/>
    <w:rsid w:val="7E7E2171"/>
    <w:rsid w:val="7E8AD454"/>
    <w:rsid w:val="7F15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F76D1A"/>
  <w14:defaultImageDpi w14:val="0"/>
  <w15:docId w15:val="{DF0A8A40-2F77-44F6-A2A5-4A86BADB9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C6C"/>
    <w:pPr>
      <w:spacing w:after="0" w:line="240" w:lineRule="auto"/>
    </w:pPr>
    <w:rPr>
      <w:rFonts w:ascii="Arial" w:hAnsi="Arial" w:cs="Times New Roman"/>
      <w:sz w:val="21"/>
      <w:szCs w:val="21"/>
    </w:rPr>
  </w:style>
  <w:style w:type="paragraph" w:styleId="Nagwek1">
    <w:name w:val="heading 1"/>
    <w:basedOn w:val="Normalny"/>
    <w:next w:val="Normalny"/>
    <w:link w:val="Nagwek1Znak"/>
    <w:qFormat/>
    <w:rsid w:val="00BD285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link w:val="normalZnak"/>
    <w:locked/>
    <w:rsid w:val="007E5FBE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locked/>
    <w:rsid w:val="007E5FBE"/>
    <w:rPr>
      <w:rFonts w:ascii="Georgia" w:hAnsi="Georgia"/>
      <w:sz w:val="20"/>
    </w:rPr>
  </w:style>
  <w:style w:type="paragraph" w:customStyle="1" w:styleId="ArialBold10i5">
    <w:name w:val="ArialBold_10i5"/>
    <w:link w:val="ArialBold10i5Znak"/>
    <w:qFormat/>
    <w:rsid w:val="007E5FBE"/>
    <w:pPr>
      <w:spacing w:after="0" w:line="268" w:lineRule="exact"/>
    </w:pPr>
    <w:rPr>
      <w:rFonts w:ascii="Arial" w:hAnsi="Arial" w:cs="Times New Roman"/>
      <w:b/>
      <w:bCs/>
      <w:color w:val="000000"/>
      <w:sz w:val="21"/>
      <w:szCs w:val="21"/>
    </w:rPr>
  </w:style>
  <w:style w:type="paragraph" w:customStyle="1" w:styleId="Arial105">
    <w:name w:val="Arial_105"/>
    <w:link w:val="Arial105Znak"/>
    <w:qFormat/>
    <w:rsid w:val="007E5FBE"/>
    <w:pPr>
      <w:spacing w:after="0" w:line="268" w:lineRule="exact"/>
    </w:pPr>
    <w:rPr>
      <w:rFonts w:ascii="Arial" w:hAnsi="Arial" w:cs="Times New Roman"/>
      <w:color w:val="000000"/>
      <w:sz w:val="21"/>
      <w:szCs w:val="20"/>
    </w:rPr>
  </w:style>
  <w:style w:type="character" w:customStyle="1" w:styleId="ArialBold10i5Znak">
    <w:name w:val="ArialBold_10i5 Znak"/>
    <w:link w:val="ArialBold10i5"/>
    <w:locked/>
    <w:rsid w:val="007E5FBE"/>
    <w:rPr>
      <w:rFonts w:ascii="Arial" w:hAnsi="Arial"/>
      <w:b/>
      <w:color w:val="000000"/>
      <w:sz w:val="21"/>
    </w:rPr>
  </w:style>
  <w:style w:type="paragraph" w:customStyle="1" w:styleId="TimesRegular11">
    <w:name w:val=".TimesRegular11"/>
    <w:basedOn w:val="Normalny1"/>
    <w:link w:val="TimesRegular11Znak"/>
    <w:qFormat/>
    <w:locked/>
    <w:rsid w:val="007E5FBE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Arial105Znak">
    <w:name w:val="Arial_105 Znak"/>
    <w:link w:val="Arial105"/>
    <w:locked/>
    <w:rsid w:val="007E5FBE"/>
    <w:rPr>
      <w:rFonts w:ascii="Arial" w:hAnsi="Arial"/>
      <w:color w:val="000000"/>
      <w:sz w:val="20"/>
    </w:rPr>
  </w:style>
  <w:style w:type="character" w:customStyle="1" w:styleId="TimesRegular11Znak">
    <w:name w:val=".TimesRegular11 Znak"/>
    <w:link w:val="TimesRegular11"/>
    <w:locked/>
    <w:rsid w:val="007E5FBE"/>
    <w:rPr>
      <w:rFonts w:ascii="Times" w:hAnsi="Times"/>
      <w:color w:val="000000"/>
    </w:rPr>
  </w:style>
  <w:style w:type="paragraph" w:styleId="Akapitzlist">
    <w:name w:val="List Paragraph"/>
    <w:basedOn w:val="Normalny"/>
    <w:uiPriority w:val="34"/>
    <w:qFormat/>
    <w:rsid w:val="00F07DC4"/>
    <w:pPr>
      <w:ind w:left="720"/>
      <w:contextualSpacing/>
    </w:pPr>
    <w:rPr>
      <w:rFonts w:ascii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7D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07DC4"/>
    <w:rPr>
      <w:rFonts w:ascii="Arial" w:hAnsi="Arial" w:cs="Times New Roman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F07D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07DC4"/>
    <w:rPr>
      <w:rFonts w:ascii="Arial" w:hAnsi="Arial" w:cs="Times New Roman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7D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07DC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7DC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rsid w:val="0010355C"/>
    <w:pPr>
      <w:suppressAutoHyphens/>
    </w:pPr>
    <w:rPr>
      <w:rFonts w:ascii="Times New Roman" w:hAnsi="Times New Roman"/>
      <w:sz w:val="22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0355C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Odwoaniedokomentarza">
    <w:name w:val="annotation reference"/>
    <w:basedOn w:val="Domylnaczcionkaakapitu"/>
    <w:uiPriority w:val="99"/>
    <w:unhideWhenUsed/>
    <w:rsid w:val="00245D2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5D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45D2B"/>
    <w:rPr>
      <w:rFonts w:ascii="Arial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D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45D2B"/>
    <w:rPr>
      <w:rFonts w:ascii="Arial" w:hAnsi="Arial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rsid w:val="00245D2B"/>
    <w:rPr>
      <w:rFonts w:cs="Times New Roman"/>
      <w:color w:val="0000FF"/>
      <w:u w:val="single"/>
    </w:rPr>
  </w:style>
  <w:style w:type="paragraph" w:styleId="Tekstprzypisudolnego">
    <w:name w:val="footnote text"/>
    <w:aliases w:val="Footnote,Podrozdział,Podrozdzia3,-E Fuﬂnotentext,Fuﬂnotentext Ursprung,FuЯnotentext Ursprung,-E FuЯnotentext,FuЯnote,Tekst przypisu Znak Znak Znak Znak,Tekst przypisu Znak Znak Znak Znak Znak,Fußnotentext Ursprung,-E Fußnotentext"/>
    <w:basedOn w:val="Normalny"/>
    <w:link w:val="TekstprzypisudolnegoZnak"/>
    <w:uiPriority w:val="99"/>
    <w:rsid w:val="00245D2B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Яnotentext Ursprung Znak,-E FuЯnotentext Znak,FuЯnote Znak,Tekst przypisu Znak Znak Znak Znak Znak1,Fußnotentext Ursprung Znak"/>
    <w:basedOn w:val="Domylnaczcionkaakapitu"/>
    <w:link w:val="Tekstprzypisudolnego"/>
    <w:uiPriority w:val="99"/>
    <w:locked/>
    <w:rsid w:val="00245D2B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245D2B"/>
    <w:rPr>
      <w:rFonts w:cs="Times New Roman"/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7B09BA"/>
    <w:rPr>
      <w:rFonts w:cs="Times New Roman"/>
      <w:color w:val="808080"/>
    </w:rPr>
  </w:style>
  <w:style w:type="character" w:customStyle="1" w:styleId="Nagwek1Znak">
    <w:name w:val="Nagłówek 1 Znak"/>
    <w:basedOn w:val="Domylnaczcionkaakapitu"/>
    <w:link w:val="Nagwek1"/>
    <w:rsid w:val="00BD2852"/>
    <w:rPr>
      <w:rFonts w:ascii="Cambria" w:hAnsi="Cambria" w:cs="Times New Roman"/>
      <w:b/>
      <w:bCs/>
      <w:color w:val="365F91"/>
      <w:sz w:val="28"/>
      <w:szCs w:val="28"/>
      <w:lang w:val="x-none" w:eastAsia="x-none"/>
    </w:rPr>
  </w:style>
  <w:style w:type="paragraph" w:customStyle="1" w:styleId="Standard">
    <w:name w:val="Standard"/>
    <w:rsid w:val="006E4D32"/>
    <w:pPr>
      <w:suppressAutoHyphens/>
      <w:autoSpaceDN w:val="0"/>
      <w:spacing w:after="0" w:line="240" w:lineRule="auto"/>
      <w:textAlignment w:val="baseline"/>
    </w:pPr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xmsobodytext">
    <w:name w:val="x_msobodytext"/>
    <w:basedOn w:val="Normalny"/>
    <w:rsid w:val="007E714C"/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contentpasted0">
    <w:name w:val="contentpasted0"/>
    <w:basedOn w:val="Domylnaczcionkaakapitu"/>
    <w:rsid w:val="007E7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funduszeue.slaskie.pl/czytaj/dane_osobowe_FES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fc0961f7f1014fdc1c196c5191888162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86b675e7bd2ba046171229d721ee402b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82E4F4-CEF7-4ACB-98BF-A58B088C7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B4033-19DB-4CEC-946E-E5057D92FA06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3.xml><?xml version="1.0" encoding="utf-8"?>
<ds:datastoreItem xmlns:ds="http://schemas.openxmlformats.org/officeDocument/2006/customXml" ds:itemID="{18CADF28-016A-4789-8078-1E6FC54806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8730F-3C7C-410A-BFB7-8AD82B5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2851</Words>
  <Characters>17108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3.3.2 - Zał. 3 Umowa usługi pełnienia funkcji eksperta w ramach procedury odwoławczej</dc:title>
  <dc:subject/>
  <dc:creator>Leśniak Rafał</dc:creator>
  <cp:keywords/>
  <dc:description/>
  <cp:lastModifiedBy>Melon Anna</cp:lastModifiedBy>
  <cp:revision>6</cp:revision>
  <cp:lastPrinted>2023-05-29T06:46:00Z</cp:lastPrinted>
  <dcterms:created xsi:type="dcterms:W3CDTF">2023-06-15T10:06:00Z</dcterms:created>
  <dcterms:modified xsi:type="dcterms:W3CDTF">2023-07-13T11:04:00Z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